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391680" w:rsidRPr="001C37D4" w14:paraId="271F8C70"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14115FB2" w14:textId="5DB1C00B" w:rsidR="00391680" w:rsidRPr="001C37D4" w:rsidRDefault="00391680">
            <w:pPr>
              <w:spacing w:before="60"/>
              <w:rPr>
                <w:rFonts w:ascii="Arial" w:hAnsi="Arial" w:cs="Arial"/>
                <w:sz w:val="20"/>
                <w:szCs w:val="20"/>
              </w:rPr>
            </w:pPr>
            <w:r w:rsidRPr="001C37D4">
              <w:rPr>
                <w:rFonts w:ascii="Arial" w:hAnsi="Arial" w:cs="Arial"/>
                <w:b/>
                <w:bCs/>
                <w:sz w:val="20"/>
                <w:szCs w:val="20"/>
                <w:lang w:val="en-US"/>
              </w:rPr>
              <w:t xml:space="preserve"> </w:t>
            </w:r>
            <w:r w:rsidRPr="001C37D4">
              <w:rPr>
                <w:rFonts w:ascii="Arial" w:hAnsi="Arial" w:cs="Arial"/>
                <w:b/>
                <w:bCs/>
                <w:sz w:val="20"/>
                <w:szCs w:val="20"/>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7990DB45" w14:textId="608523D9" w:rsidR="00391680" w:rsidRPr="001C37D4" w:rsidRDefault="00A87316" w:rsidP="00696AA9">
            <w:pPr>
              <w:spacing w:before="60"/>
              <w:jc w:val="center"/>
              <w:rPr>
                <w:rFonts w:ascii="Arial" w:hAnsi="Arial" w:cs="Arial"/>
                <w:bCs/>
                <w:sz w:val="20"/>
                <w:szCs w:val="20"/>
              </w:rPr>
            </w:pPr>
            <w:r>
              <w:rPr>
                <w:rFonts w:ascii="Arial" w:hAnsi="Arial" w:cs="Arial"/>
                <w:bCs/>
                <w:sz w:val="20"/>
                <w:szCs w:val="20"/>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4538DB5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14309B2" w14:textId="2441F42F" w:rsidR="00391680" w:rsidRPr="001C37D4" w:rsidRDefault="00A87316">
            <w:pPr>
              <w:spacing w:before="60"/>
              <w:jc w:val="center"/>
              <w:rPr>
                <w:rFonts w:ascii="Arial" w:hAnsi="Arial" w:cs="Arial"/>
                <w:bCs/>
                <w:sz w:val="20"/>
                <w:szCs w:val="20"/>
              </w:rPr>
            </w:pPr>
            <w:r>
              <w:rPr>
                <w:rFonts w:ascii="Arial" w:hAnsi="Arial" w:cs="Arial"/>
                <w:bCs/>
                <w:sz w:val="20"/>
                <w:szCs w:val="20"/>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3D7C5E1"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034" w:type="dxa"/>
            <w:tcBorders>
              <w:left w:val="single" w:sz="4" w:space="0" w:color="C0C0C0"/>
            </w:tcBorders>
            <w:tcMar>
              <w:top w:w="15" w:type="dxa"/>
              <w:left w:w="70" w:type="dxa"/>
              <w:bottom w:w="15" w:type="dxa"/>
              <w:right w:w="70" w:type="dxa"/>
            </w:tcMar>
            <w:vAlign w:val="center"/>
            <w:hideMark/>
          </w:tcPr>
          <w:p w14:paraId="37CF4F3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bl>
    <w:p w14:paraId="005B5DC9" w14:textId="77777777" w:rsidR="00391680" w:rsidRPr="001C37D4" w:rsidRDefault="00391680">
      <w:pPr>
        <w:rPr>
          <w:rFonts w:ascii="Arial" w:hAnsi="Arial" w:cs="Arial"/>
          <w:sz w:val="20"/>
          <w:szCs w:val="20"/>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391680" w:rsidRPr="001C37D4" w14:paraId="759ACDA6"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4C29AB3B" w14:textId="77777777" w:rsidR="00391680" w:rsidRPr="001C37D4" w:rsidRDefault="00391680">
            <w:pPr>
              <w:rPr>
                <w:rFonts w:ascii="Arial" w:hAnsi="Arial" w:cs="Arial"/>
                <w:sz w:val="20"/>
                <w:szCs w:val="20"/>
              </w:rPr>
            </w:pPr>
            <w:r w:rsidRPr="001C37D4">
              <w:rPr>
                <w:rFonts w:ascii="Arial" w:hAnsi="Arial" w:cs="Arial"/>
                <w:b/>
                <w:bCs/>
                <w:sz w:val="20"/>
                <w:szCs w:val="20"/>
              </w:rPr>
              <w:t>INFORMACIÓN GENERAL DEL CONTRATO</w:t>
            </w:r>
          </w:p>
        </w:tc>
      </w:tr>
      <w:tr w:rsidR="00391680" w:rsidRPr="001C37D4" w14:paraId="5A28DF22"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D05203"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8E72EE8" w14:textId="77777777" w:rsidR="00391680" w:rsidRPr="001C37D4" w:rsidRDefault="00391680">
            <w:pPr>
              <w:pStyle w:val="Ttulo2"/>
              <w:keepLines w:val="0"/>
              <w:spacing w:before="0"/>
              <w:jc w:val="center"/>
              <w:rPr>
                <w:rFonts w:ascii="Arial" w:hAnsi="Arial" w:cs="Arial"/>
                <w:sz w:val="20"/>
                <w:szCs w:val="20"/>
              </w:rPr>
            </w:pPr>
            <w:r w:rsidRPr="001C37D4">
              <w:rPr>
                <w:rFonts w:ascii="Arial" w:eastAsia="Times New Roman" w:hAnsi="Arial" w:cs="Arial"/>
                <w:color w:val="auto"/>
                <w:sz w:val="20"/>
                <w:szCs w:val="20"/>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FF50C0" w14:textId="77777777" w:rsidR="00391680" w:rsidRPr="001C37D4" w:rsidRDefault="00391680">
            <w:pPr>
              <w:pStyle w:val="Ttulo2"/>
              <w:keepLines w:val="0"/>
              <w:spacing w:before="0"/>
              <w:jc w:val="both"/>
              <w:rPr>
                <w:rFonts w:ascii="Arial" w:hAnsi="Arial" w:cs="Arial"/>
                <w:sz w:val="20"/>
                <w:szCs w:val="20"/>
              </w:rPr>
            </w:pPr>
            <w:r w:rsidRPr="001C37D4">
              <w:rPr>
                <w:rFonts w:ascii="Arial" w:eastAsia="Times New Roman" w:hAnsi="Arial" w:cs="Arial"/>
                <w:color w:val="auto"/>
                <w:sz w:val="20"/>
                <w:szCs w:val="20"/>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8C9A0C1" w14:textId="77777777" w:rsidR="00391680" w:rsidRPr="001C37D4" w:rsidRDefault="00391680">
            <w:pPr>
              <w:pStyle w:val="Ttulo2"/>
              <w:keepLines w:val="0"/>
              <w:spacing w:before="0"/>
              <w:jc w:val="both"/>
              <w:rPr>
                <w:rFonts w:ascii="Arial" w:hAnsi="Arial" w:cs="Arial"/>
                <w:sz w:val="20"/>
                <w:szCs w:val="20"/>
              </w:rPr>
            </w:pPr>
          </w:p>
        </w:tc>
      </w:tr>
      <w:tr w:rsidR="00391680" w:rsidRPr="001C37D4" w14:paraId="3E25F310"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04FF14" w14:textId="77777777" w:rsidR="00391680" w:rsidRPr="001C37D4" w:rsidRDefault="00391680">
            <w:pPr>
              <w:rPr>
                <w:rFonts w:ascii="Arial" w:hAnsi="Arial" w:cs="Arial"/>
                <w:sz w:val="20"/>
                <w:szCs w:val="20"/>
              </w:rPr>
            </w:pPr>
            <w:r w:rsidRPr="001C37D4">
              <w:rPr>
                <w:rFonts w:ascii="Arial" w:hAnsi="Arial" w:cs="Arial"/>
                <w:b/>
                <w:bCs/>
                <w:sz w:val="20"/>
                <w:szCs w:val="20"/>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3BA9966"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1.330.19.13-3819</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9BD710"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66823" w14:textId="77777777" w:rsidR="00391680" w:rsidRPr="001C37D4" w:rsidRDefault="00391680" w:rsidP="00A0790B">
            <w:pPr>
              <w:rPr>
                <w:rFonts w:ascii="Arial" w:hAnsi="Arial" w:cs="Arial"/>
                <w:sz w:val="20"/>
                <w:szCs w:val="20"/>
              </w:rPr>
            </w:pPr>
            <w:r w:rsidRPr="001C37D4">
              <w:rPr>
                <w:rFonts w:ascii="Arial" w:hAnsi="Arial" w:cs="Arial"/>
                <w:noProof/>
                <w:sz w:val="20"/>
                <w:szCs w:val="20"/>
              </w:rPr>
              <w:t>13 DE ENERO DE 2026</w:t>
            </w:r>
          </w:p>
        </w:tc>
      </w:tr>
      <w:tr w:rsidR="00391680" w:rsidRPr="001C37D4" w14:paraId="6C91C43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0EA7977" w14:textId="77777777" w:rsidR="00391680" w:rsidRPr="001C37D4" w:rsidRDefault="00391680" w:rsidP="0055680D">
            <w:pPr>
              <w:jc w:val="both"/>
              <w:rPr>
                <w:rFonts w:ascii="Arial" w:hAnsi="Arial" w:cs="Arial"/>
                <w:sz w:val="20"/>
                <w:szCs w:val="20"/>
              </w:rPr>
            </w:pPr>
            <w:r w:rsidRPr="001C37D4">
              <w:rPr>
                <w:rFonts w:ascii="Arial" w:hAnsi="Arial" w:cs="Arial"/>
                <w:b/>
                <w:bCs/>
                <w:sz w:val="20"/>
                <w:szCs w:val="20"/>
              </w:rPr>
              <w:t xml:space="preserve">Disponibilidad presupuestal: CDP No. </w:t>
            </w:r>
            <w:r w:rsidRPr="001C37D4">
              <w:rPr>
                <w:rFonts w:ascii="Arial" w:hAnsi="Arial" w:cs="Arial"/>
                <w:bCs/>
                <w:noProof/>
                <w:sz w:val="20"/>
                <w:szCs w:val="20"/>
              </w:rPr>
              <w:t>5500006904</w:t>
            </w:r>
            <w:r w:rsidRPr="001C37D4">
              <w:rPr>
                <w:rFonts w:ascii="Arial" w:hAnsi="Arial" w:cs="Arial"/>
                <w:sz w:val="20"/>
                <w:szCs w:val="20"/>
              </w:rPr>
              <w:t xml:space="preserve"> DEL </w:t>
            </w:r>
            <w:r w:rsidRPr="001C37D4">
              <w:rPr>
                <w:rFonts w:ascii="Arial" w:hAnsi="Arial" w:cs="Arial"/>
                <w:noProof/>
                <w:sz w:val="20"/>
                <w:szCs w:val="20"/>
              </w:rPr>
              <w:t>08 DE ENERO DEL 2026</w:t>
            </w:r>
            <w:r w:rsidRPr="001C37D4">
              <w:rPr>
                <w:rFonts w:ascii="Arial" w:hAnsi="Arial" w:cs="Arial"/>
                <w:sz w:val="20"/>
                <w:szCs w:val="20"/>
              </w:rPr>
              <w:t xml:space="preserve">; </w:t>
            </w:r>
            <w:r w:rsidRPr="001C37D4">
              <w:rPr>
                <w:rFonts w:ascii="Arial" w:hAnsi="Arial" w:cs="Arial"/>
                <w:b/>
                <w:bCs/>
                <w:sz w:val="20"/>
                <w:szCs w:val="20"/>
              </w:rPr>
              <w:t xml:space="preserve">Registro presupuestal RPC No. </w:t>
            </w:r>
            <w:r w:rsidRPr="001C37D4">
              <w:rPr>
                <w:rFonts w:ascii="Arial" w:hAnsi="Arial" w:cs="Arial"/>
                <w:bCs/>
                <w:noProof/>
                <w:sz w:val="20"/>
                <w:szCs w:val="20"/>
              </w:rPr>
              <w:t>5600102594</w:t>
            </w:r>
            <w:r w:rsidRPr="001C37D4">
              <w:rPr>
                <w:rFonts w:ascii="Arial" w:hAnsi="Arial" w:cs="Arial"/>
                <w:bCs/>
                <w:sz w:val="20"/>
                <w:szCs w:val="20"/>
              </w:rPr>
              <w:t xml:space="preserve"> DE </w:t>
            </w:r>
            <w:r w:rsidRPr="001C37D4">
              <w:rPr>
                <w:rFonts w:ascii="Arial" w:hAnsi="Arial" w:cs="Arial"/>
                <w:bCs/>
                <w:noProof/>
                <w:sz w:val="20"/>
                <w:szCs w:val="20"/>
              </w:rPr>
              <w:t>13 DE ENERO DE 2026</w:t>
            </w:r>
            <w:r w:rsidRPr="001C37D4">
              <w:rPr>
                <w:rFonts w:ascii="Arial" w:hAnsi="Arial" w:cs="Arial"/>
                <w:bCs/>
                <w:sz w:val="20"/>
                <w:szCs w:val="20"/>
              </w:rPr>
              <w:t xml:space="preserve"> </w:t>
            </w:r>
            <w:r w:rsidRPr="001C37D4">
              <w:rPr>
                <w:rFonts w:ascii="Arial" w:hAnsi="Arial" w:cs="Arial"/>
                <w:b/>
                <w:bCs/>
                <w:sz w:val="20"/>
                <w:szCs w:val="20"/>
              </w:rPr>
              <w:t>Apropiaciones:</w:t>
            </w:r>
            <w:r w:rsidRPr="001C37D4">
              <w:rPr>
                <w:rFonts w:ascii="Arial" w:hAnsi="Arial" w:cs="Arial"/>
                <w:sz w:val="20"/>
                <w:szCs w:val="20"/>
              </w:rPr>
              <w:t xml:space="preserve"> </w:t>
            </w:r>
            <w:r w:rsidRPr="001C37D4">
              <w:rPr>
                <w:rFonts w:ascii="Arial" w:hAnsi="Arial" w:cs="Arial"/>
                <w:noProof/>
                <w:sz w:val="20"/>
                <w:szCs w:val="20"/>
              </w:rPr>
              <w:t>ITEM 4: 121000/1159/2-320202008/4333011100110000/PI43-102475/1/2/01/05: ICLD/SRIAAMBIENTEYDESA/Servicios prestados/UnValleAnimalista/CAPACITARALOSGRUP</w:t>
            </w:r>
          </w:p>
          <w:p w14:paraId="4E429D1A" w14:textId="77777777" w:rsidR="00391680" w:rsidRPr="001C37D4" w:rsidRDefault="00391680">
            <w:pPr>
              <w:jc w:val="both"/>
              <w:rPr>
                <w:rFonts w:ascii="Arial" w:hAnsi="Arial" w:cs="Arial"/>
                <w:sz w:val="20"/>
                <w:szCs w:val="20"/>
              </w:rPr>
            </w:pPr>
          </w:p>
        </w:tc>
      </w:tr>
      <w:tr w:rsidR="00391680" w:rsidRPr="001C37D4" w14:paraId="4DC55D18"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22312D" w14:textId="77777777" w:rsidR="00391680" w:rsidRPr="001C37D4" w:rsidRDefault="00391680">
            <w:pPr>
              <w:rPr>
                <w:rFonts w:ascii="Arial" w:hAnsi="Arial" w:cs="Arial"/>
                <w:sz w:val="20"/>
                <w:szCs w:val="20"/>
              </w:rPr>
            </w:pPr>
            <w:r w:rsidRPr="001C37D4">
              <w:rPr>
                <w:rFonts w:ascii="Arial" w:hAnsi="Arial" w:cs="Arial"/>
                <w:b/>
                <w:bCs/>
                <w:sz w:val="20"/>
                <w:szCs w:val="20"/>
              </w:rPr>
              <w:t xml:space="preserve">Eje, Objetivo, Meta y Componente del Plan de Desarrollo y que será atendido con este contrato: </w:t>
            </w:r>
          </w:p>
        </w:tc>
      </w:tr>
      <w:tr w:rsidR="00391680" w:rsidRPr="001C37D4" w14:paraId="42F1F9C4"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791421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sz w:val="20"/>
                <w:szCs w:val="20"/>
              </w:rPr>
              <w:t xml:space="preserve">PILAR 3: </w:t>
            </w:r>
            <w:r w:rsidRPr="001C37D4">
              <w:rPr>
                <w:rFonts w:ascii="Arial" w:hAnsi="Arial" w:cs="Arial"/>
                <w:sz w:val="20"/>
                <w:szCs w:val="20"/>
              </w:rPr>
              <w:t xml:space="preserve">Valle biodiverso, cultura e incluyente </w:t>
            </w:r>
          </w:p>
          <w:p w14:paraId="0AA0C360"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LÍNEA DE ACCIÓN: </w:t>
            </w:r>
            <w:r w:rsidRPr="001C37D4">
              <w:rPr>
                <w:rFonts w:ascii="Arial" w:hAnsi="Arial" w:cs="Arial"/>
                <w:sz w:val="20"/>
                <w:szCs w:val="20"/>
              </w:rPr>
              <w:t>N/A</w:t>
            </w:r>
          </w:p>
          <w:p w14:paraId="5473DFA3"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PROGRAMA </w:t>
            </w:r>
            <w:r w:rsidRPr="001C37D4">
              <w:rPr>
                <w:rFonts w:ascii="Arial" w:hAnsi="Arial" w:cs="Arial"/>
                <w:bCs/>
                <w:noProof/>
                <w:sz w:val="20"/>
                <w:szCs w:val="20"/>
              </w:rPr>
              <w:t>33 – Valle, biodiversidad y resiliencia</w:t>
            </w:r>
          </w:p>
          <w:p w14:paraId="7C575F08"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SUBPROGRAMA </w:t>
            </w:r>
            <w:r w:rsidRPr="001C37D4">
              <w:rPr>
                <w:rFonts w:ascii="Arial" w:hAnsi="Arial" w:cs="Arial"/>
                <w:bCs/>
                <w:noProof/>
                <w:sz w:val="20"/>
                <w:szCs w:val="20"/>
              </w:rPr>
              <w:t>3301110 - Un Valle Animalista</w:t>
            </w:r>
          </w:p>
          <w:p w14:paraId="3EE5A88C"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RESULTADO </w:t>
            </w:r>
            <w:r w:rsidRPr="001C37D4">
              <w:rPr>
                <w:rFonts w:ascii="Arial" w:hAnsi="Arial" w:cs="Arial"/>
                <w:bCs/>
                <w:noProof/>
                <w:sz w:val="20"/>
                <w:szCs w:val="20"/>
              </w:rPr>
              <w:t>MR33011 - INVERTIR AL MENOS EL 1% DE LOS INGRESOS CORRIENTES DE LIBRE DESTINACIÓN PARA LA IMPLEMENTACIÓN DE LA POLÍTICA PÚBLICA DE PROTECCIÓN Y BIENESTAR ANIMAL</w:t>
            </w:r>
          </w:p>
          <w:p w14:paraId="0B7FD968" w14:textId="3E88458D"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 xml:space="preserve">META DE PRODUCTO: </w:t>
            </w:r>
            <w:r w:rsidRPr="001C37D4">
              <w:rPr>
                <w:rFonts w:ascii="Arial" w:hAnsi="Arial" w:cs="Arial"/>
                <w:bCs/>
                <w:noProof/>
                <w:sz w:val="20"/>
                <w:szCs w:val="20"/>
              </w:rPr>
              <w:t>MP3301110024501049 - CAPACITAR 10.000 PERSONAS EN PROCESOS DE BIENESTAR ANIMAL, DESDE LA VISIÓN DE RESPETO Y RECONOCIMIENTO COMO SERES SINTIENTES, DURANTE EL PERIODO DE GOB</w:t>
            </w:r>
            <w:r w:rsidR="003E2256" w:rsidRPr="001C37D4">
              <w:rPr>
                <w:rFonts w:ascii="Arial" w:hAnsi="Arial" w:cs="Arial"/>
                <w:bCs/>
                <w:noProof/>
                <w:sz w:val="20"/>
                <w:szCs w:val="20"/>
              </w:rPr>
              <w:t xml:space="preserve">n </w:t>
            </w:r>
            <w:r w:rsidRPr="001C37D4">
              <w:rPr>
                <w:rFonts w:ascii="Arial" w:hAnsi="Arial" w:cs="Arial"/>
                <w:bCs/>
                <w:noProof/>
                <w:sz w:val="20"/>
                <w:szCs w:val="20"/>
              </w:rPr>
              <w:t>IERNO</w:t>
            </w:r>
          </w:p>
          <w:p w14:paraId="42C41664"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PRINCIPAL:</w:t>
            </w:r>
            <w:r w:rsidRPr="001C37D4">
              <w:rPr>
                <w:rFonts w:ascii="Arial" w:hAnsi="Arial" w:cs="Arial"/>
                <w:sz w:val="20"/>
                <w:szCs w:val="20"/>
              </w:rPr>
              <w:t xml:space="preserve"> </w:t>
            </w:r>
            <w:r w:rsidRPr="001C37D4">
              <w:rPr>
                <w:rFonts w:ascii="Arial" w:hAnsi="Arial" w:cs="Arial"/>
                <w:noProof/>
                <w:sz w:val="20"/>
                <w:szCs w:val="20"/>
              </w:rPr>
              <w:t>Ejecutar estrategias para la promoción y difusión de la política pública de protección animal en el Departamento</w:t>
            </w:r>
          </w:p>
          <w:p w14:paraId="779BC939"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OBJETIVO ESPECÍFICO:</w:t>
            </w:r>
            <w:r w:rsidRPr="001C37D4">
              <w:rPr>
                <w:rFonts w:ascii="Arial" w:hAnsi="Arial" w:cs="Arial"/>
                <w:sz w:val="20"/>
                <w:szCs w:val="20"/>
              </w:rPr>
              <w:t xml:space="preserve"> </w:t>
            </w:r>
            <w:r w:rsidRPr="001C37D4">
              <w:rPr>
                <w:rFonts w:ascii="Arial" w:hAnsi="Arial" w:cs="Arial"/>
                <w:noProof/>
                <w:sz w:val="20"/>
                <w:szCs w:val="20"/>
              </w:rPr>
              <w:t>Sensibilizar a la población vallecaucana en procesos de inclusión animal</w:t>
            </w:r>
          </w:p>
          <w:p w14:paraId="2E839A2D" w14:textId="77777777" w:rsidR="00391680" w:rsidRPr="001C37D4" w:rsidRDefault="00391680" w:rsidP="00B75645">
            <w:pPr>
              <w:pStyle w:val="Piedepgina"/>
              <w:ind w:right="217"/>
              <w:jc w:val="both"/>
              <w:rPr>
                <w:rFonts w:ascii="Arial" w:hAnsi="Arial" w:cs="Arial"/>
                <w:noProof/>
                <w:sz w:val="20"/>
                <w:szCs w:val="20"/>
              </w:rPr>
            </w:pPr>
            <w:r w:rsidRPr="001C37D4">
              <w:rPr>
                <w:rFonts w:ascii="Arial" w:hAnsi="Arial" w:cs="Arial"/>
                <w:b/>
                <w:bCs/>
                <w:sz w:val="20"/>
                <w:szCs w:val="20"/>
              </w:rPr>
              <w:t>ELEMENTO PEP</w:t>
            </w:r>
            <w:r w:rsidRPr="001C37D4">
              <w:rPr>
                <w:rFonts w:ascii="Arial" w:hAnsi="Arial" w:cs="Arial"/>
                <w:sz w:val="20"/>
                <w:szCs w:val="20"/>
              </w:rPr>
              <w:t xml:space="preserve">: </w:t>
            </w:r>
            <w:r w:rsidRPr="001C37D4">
              <w:rPr>
                <w:rFonts w:ascii="Arial" w:hAnsi="Arial" w:cs="Arial"/>
                <w:noProof/>
                <w:sz w:val="20"/>
                <w:szCs w:val="20"/>
              </w:rPr>
              <w:t>PI43-102475/1/2/01/05</w:t>
            </w:r>
          </w:p>
          <w:p w14:paraId="09BE7D9A" w14:textId="77777777" w:rsidR="00391680" w:rsidRPr="001C37D4" w:rsidRDefault="00391680" w:rsidP="00A0790B">
            <w:pPr>
              <w:pStyle w:val="Piedepgina"/>
              <w:ind w:right="217"/>
              <w:jc w:val="both"/>
              <w:rPr>
                <w:rFonts w:ascii="Arial" w:hAnsi="Arial" w:cs="Arial"/>
                <w:sz w:val="20"/>
                <w:szCs w:val="20"/>
              </w:rPr>
            </w:pPr>
            <w:r w:rsidRPr="001C37D4">
              <w:rPr>
                <w:rFonts w:ascii="Arial" w:hAnsi="Arial" w:cs="Arial"/>
                <w:noProof/>
                <w:sz w:val="20"/>
                <w:szCs w:val="20"/>
              </w:rPr>
              <w:t>Capacitar a los grupos de interés relacionados con la protección y el bienestar animal con procesos de inclusión y respeto hacia los animales</w:t>
            </w:r>
          </w:p>
          <w:p w14:paraId="6BE53AD5" w14:textId="77777777" w:rsidR="00391680" w:rsidRPr="001C37D4" w:rsidRDefault="00391680" w:rsidP="00BF79E5">
            <w:pPr>
              <w:pStyle w:val="Piedepgina"/>
              <w:ind w:right="217"/>
              <w:jc w:val="both"/>
              <w:rPr>
                <w:rFonts w:ascii="Arial" w:hAnsi="Arial" w:cs="Arial"/>
                <w:sz w:val="20"/>
                <w:szCs w:val="20"/>
              </w:rPr>
            </w:pPr>
            <w:r w:rsidRPr="001C37D4">
              <w:rPr>
                <w:rFonts w:ascii="Arial" w:hAnsi="Arial" w:cs="Arial"/>
                <w:b/>
                <w:bCs/>
                <w:sz w:val="20"/>
                <w:szCs w:val="20"/>
              </w:rPr>
              <w:t>Posición Presupuestaria:</w:t>
            </w:r>
            <w:r w:rsidRPr="001C37D4">
              <w:rPr>
                <w:rFonts w:ascii="Arial" w:hAnsi="Arial" w:cs="Arial"/>
                <w:sz w:val="20"/>
                <w:szCs w:val="20"/>
              </w:rPr>
              <w:t xml:space="preserve"> </w:t>
            </w:r>
            <w:r w:rsidRPr="001C37D4">
              <w:rPr>
                <w:rFonts w:ascii="Arial" w:hAnsi="Arial" w:cs="Arial"/>
                <w:noProof/>
                <w:sz w:val="20"/>
                <w:szCs w:val="20"/>
              </w:rPr>
              <w:t>2-320202008 Servicios prestados a las empresas y servicios de</w:t>
            </w:r>
          </w:p>
          <w:p w14:paraId="540EFEEE" w14:textId="77777777" w:rsidR="00391680" w:rsidRPr="001C37D4" w:rsidRDefault="00391680" w:rsidP="00A0790B">
            <w:pPr>
              <w:jc w:val="both"/>
              <w:rPr>
                <w:rFonts w:ascii="Arial" w:hAnsi="Arial" w:cs="Arial"/>
                <w:sz w:val="20"/>
                <w:szCs w:val="20"/>
              </w:rPr>
            </w:pPr>
            <w:r w:rsidRPr="001C37D4">
              <w:rPr>
                <w:rFonts w:ascii="Arial" w:hAnsi="Arial" w:cs="Arial"/>
                <w:b/>
                <w:bCs/>
                <w:sz w:val="20"/>
                <w:szCs w:val="20"/>
              </w:rPr>
              <w:t>Cuenta Mayor:</w:t>
            </w:r>
            <w:r w:rsidRPr="001C37D4">
              <w:rPr>
                <w:rFonts w:ascii="Arial" w:hAnsi="Arial" w:cs="Arial"/>
                <w:sz w:val="20"/>
                <w:szCs w:val="20"/>
              </w:rPr>
              <w:t xml:space="preserve"> </w:t>
            </w:r>
            <w:r w:rsidRPr="001C37D4">
              <w:rPr>
                <w:rFonts w:ascii="Arial" w:hAnsi="Arial" w:cs="Arial"/>
                <w:noProof/>
                <w:sz w:val="20"/>
                <w:szCs w:val="20"/>
              </w:rPr>
              <w:t>5507052102</w:t>
            </w:r>
          </w:p>
          <w:p w14:paraId="5E56CC8C" w14:textId="77777777" w:rsidR="00391680" w:rsidRPr="001C37D4" w:rsidRDefault="00391680" w:rsidP="00BF79E5">
            <w:pPr>
              <w:jc w:val="both"/>
              <w:rPr>
                <w:rFonts w:ascii="Arial" w:hAnsi="Arial" w:cs="Arial"/>
                <w:sz w:val="20"/>
                <w:szCs w:val="20"/>
              </w:rPr>
            </w:pPr>
          </w:p>
        </w:tc>
      </w:tr>
      <w:tr w:rsidR="00391680" w:rsidRPr="001C37D4" w14:paraId="3853BD30"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5807A50D" w14:textId="77777777" w:rsidR="00391680" w:rsidRPr="001C37D4" w:rsidRDefault="00391680">
            <w:pPr>
              <w:spacing w:line="276" w:lineRule="auto"/>
              <w:jc w:val="both"/>
              <w:rPr>
                <w:rFonts w:ascii="Arial" w:hAnsi="Arial" w:cs="Arial"/>
                <w:bCs/>
                <w:sz w:val="20"/>
                <w:szCs w:val="20"/>
              </w:rPr>
            </w:pPr>
            <w:r w:rsidRPr="001C37D4">
              <w:rPr>
                <w:rFonts w:ascii="Arial" w:hAnsi="Arial" w:cs="Arial"/>
                <w:b/>
                <w:bCs/>
                <w:sz w:val="20"/>
                <w:szCs w:val="20"/>
              </w:rPr>
              <w:t xml:space="preserve">Objeto del contrato: </w:t>
            </w:r>
            <w:r w:rsidRPr="001C37D4">
              <w:rPr>
                <w:rFonts w:ascii="Arial" w:hAnsi="Arial" w:cs="Arial"/>
                <w:bCs/>
                <w:noProof/>
                <w:sz w:val="20"/>
                <w:szCs w:val="20"/>
              </w:rPr>
              <w:t>PRESTAR LOS SERVICIOS DE APOYO A LA GESTIÓN COMO AUXILIAR ADMINISTRATIVO EN LA SECRETARÍA DE AMBIENTE Y DESARROLLO SOSTENIBLE, CON EL FIN DE APOYAR  LA REALIZACIÓN DE LAS ACTIVIDADES ASOCIADAS AL PROYECTOIMPLEMENTACIÓN DE LA POLÍTICA PÚBLICA DE PROTECCIÓN ANIMAL DEL DEPARTAMENTO DEL VALLE DEL CAUCA - UN VALLE ANIMALISTA</w:t>
            </w:r>
            <w:r w:rsidRPr="001C37D4">
              <w:rPr>
                <w:rFonts w:ascii="Arial" w:hAnsi="Arial" w:cs="Arial"/>
                <w:bCs/>
                <w:sz w:val="20"/>
                <w:szCs w:val="20"/>
              </w:rPr>
              <w:t>.</w:t>
            </w:r>
          </w:p>
        </w:tc>
      </w:tr>
    </w:tbl>
    <w:p w14:paraId="7F8DAFA1" w14:textId="77777777" w:rsidR="00391680" w:rsidRPr="001C37D4" w:rsidRDefault="00391680">
      <w:pPr>
        <w:rPr>
          <w:rFonts w:ascii="Arial" w:hAnsi="Arial" w:cs="Arial"/>
          <w:sz w:val="20"/>
          <w:szCs w:val="20"/>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1C37D4" w14:paraId="78B4346C"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997A17B" w14:textId="77777777" w:rsidR="00391680" w:rsidRPr="001C37D4" w:rsidRDefault="00391680">
            <w:pPr>
              <w:rPr>
                <w:rFonts w:ascii="Arial" w:hAnsi="Arial" w:cs="Arial"/>
                <w:sz w:val="20"/>
                <w:szCs w:val="20"/>
              </w:rPr>
            </w:pPr>
            <w:r w:rsidRPr="001C37D4">
              <w:rPr>
                <w:rFonts w:ascii="Arial" w:hAnsi="Arial" w:cs="Arial"/>
                <w:b/>
                <w:bCs/>
                <w:sz w:val="20"/>
                <w:szCs w:val="20"/>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491ADE66" w14:textId="77777777" w:rsidR="00391680" w:rsidRPr="001C37D4" w:rsidRDefault="00391680">
            <w:pPr>
              <w:rPr>
                <w:rFonts w:ascii="Arial" w:hAnsi="Arial" w:cs="Arial"/>
                <w:b/>
                <w:sz w:val="20"/>
                <w:szCs w:val="20"/>
              </w:rPr>
            </w:pPr>
            <w:r w:rsidRPr="001C37D4">
              <w:rPr>
                <w:rFonts w:ascii="Arial" w:hAnsi="Arial" w:cs="Arial"/>
                <w:b/>
                <w:noProof/>
                <w:sz w:val="20"/>
                <w:szCs w:val="20"/>
              </w:rPr>
              <w:t>LIZETH JOHANA PARRA GONZALEZ</w:t>
            </w:r>
          </w:p>
          <w:p w14:paraId="26D2CC7E"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FFBC4A7" w14:textId="77777777" w:rsidR="00391680" w:rsidRPr="001C37D4" w:rsidRDefault="00391680">
            <w:pPr>
              <w:rPr>
                <w:rFonts w:ascii="Arial" w:hAnsi="Arial" w:cs="Arial"/>
                <w:sz w:val="20"/>
                <w:szCs w:val="20"/>
              </w:rPr>
            </w:pPr>
            <w:r w:rsidRPr="001C37D4">
              <w:rPr>
                <w:rFonts w:ascii="Arial" w:hAnsi="Arial" w:cs="Arial"/>
                <w:sz w:val="20"/>
                <w:szCs w:val="20"/>
              </w:rPr>
              <w:t xml:space="preserve">C.C. </w:t>
            </w:r>
            <w:r w:rsidRPr="001C37D4">
              <w:rPr>
                <w:rFonts w:ascii="Arial" w:eastAsia="Arial" w:hAnsi="Arial" w:cs="Arial"/>
                <w:noProof/>
                <w:sz w:val="20"/>
                <w:szCs w:val="20"/>
              </w:rPr>
              <w:t>1.144.041.382</w:t>
            </w:r>
            <w:r w:rsidRPr="001C37D4">
              <w:rPr>
                <w:rFonts w:ascii="Arial" w:hAnsi="Arial" w:cs="Arial"/>
                <w:sz w:val="20"/>
                <w:szCs w:val="20"/>
              </w:rPr>
              <w:t>; Teléfono: 3188990930</w:t>
            </w:r>
          </w:p>
        </w:tc>
      </w:tr>
      <w:tr w:rsidR="00391680" w:rsidRPr="001C37D4" w14:paraId="5196E712"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344C19E2" w14:textId="77777777" w:rsidR="00391680" w:rsidRPr="001C37D4" w:rsidRDefault="00391680">
            <w:pPr>
              <w:rPr>
                <w:rFonts w:ascii="Arial" w:hAnsi="Arial" w:cs="Arial"/>
                <w:sz w:val="20"/>
                <w:szCs w:val="20"/>
              </w:rPr>
            </w:pPr>
            <w:r w:rsidRPr="001C37D4">
              <w:rPr>
                <w:rFonts w:ascii="Arial" w:hAnsi="Arial" w:cs="Arial"/>
                <w:b/>
                <w:bCs/>
                <w:sz w:val="20"/>
                <w:szCs w:val="20"/>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6689B64F" w14:textId="77777777" w:rsidR="00391680" w:rsidRPr="001C37D4" w:rsidRDefault="00391680">
            <w:pPr>
              <w:rPr>
                <w:rFonts w:ascii="Arial" w:hAnsi="Arial" w:cs="Arial"/>
                <w:b/>
                <w:sz w:val="20"/>
                <w:szCs w:val="20"/>
              </w:rPr>
            </w:pPr>
            <w:r w:rsidRPr="001C37D4">
              <w:rPr>
                <w:rFonts w:ascii="Arial" w:hAnsi="Arial" w:cs="Arial"/>
                <w:b/>
                <w:noProof/>
                <w:sz w:val="20"/>
                <w:szCs w:val="20"/>
              </w:rPr>
              <w:t>LUISA FERNANDA TANGARIFE AZCARATE</w:t>
            </w:r>
          </w:p>
          <w:p w14:paraId="4C23F247" w14:textId="77777777" w:rsidR="00391680" w:rsidRPr="001C37D4" w:rsidRDefault="00391680">
            <w:pPr>
              <w:rPr>
                <w:rFonts w:ascii="Arial" w:hAnsi="Arial" w:cs="Arial"/>
                <w:sz w:val="20"/>
                <w:szCs w:val="20"/>
              </w:rPr>
            </w:pPr>
            <w:r w:rsidRPr="001C37D4">
              <w:rPr>
                <w:rFonts w:ascii="Arial" w:hAnsi="Arial" w:cs="Arial"/>
                <w:sz w:val="20"/>
                <w:szCs w:val="20"/>
              </w:rPr>
              <w:t xml:space="preserve">Ubicación: </w:t>
            </w:r>
            <w:r w:rsidRPr="001C37D4">
              <w:rPr>
                <w:rFonts w:ascii="Arial" w:hAnsi="Arial" w:cs="Arial"/>
                <w:noProof/>
                <w:sz w:val="20"/>
                <w:szCs w:val="20"/>
              </w:rPr>
              <w:t>CALI</w:t>
            </w:r>
          </w:p>
          <w:p w14:paraId="1A12781E" w14:textId="77777777" w:rsidR="00391680" w:rsidRPr="001C37D4" w:rsidRDefault="00391680">
            <w:pPr>
              <w:rPr>
                <w:rFonts w:ascii="Arial" w:hAnsi="Arial" w:cs="Arial"/>
                <w:sz w:val="20"/>
                <w:szCs w:val="20"/>
              </w:rPr>
            </w:pPr>
            <w:r w:rsidRPr="001C37D4">
              <w:rPr>
                <w:rFonts w:ascii="Arial" w:hAnsi="Arial" w:cs="Arial"/>
                <w:sz w:val="20"/>
                <w:szCs w:val="20"/>
              </w:rPr>
              <w:t>C.C.</w:t>
            </w:r>
            <w:r w:rsidRPr="001C37D4">
              <w:rPr>
                <w:rFonts w:ascii="Arial" w:eastAsia="Arial" w:hAnsi="Arial" w:cs="Arial"/>
                <w:noProof/>
                <w:sz w:val="20"/>
                <w:szCs w:val="20"/>
              </w:rPr>
              <w:t>1.108.559.389</w:t>
            </w:r>
            <w:r w:rsidRPr="001C37D4">
              <w:rPr>
                <w:rFonts w:ascii="Arial" w:hAnsi="Arial" w:cs="Arial"/>
                <w:sz w:val="20"/>
                <w:szCs w:val="20"/>
              </w:rPr>
              <w:t xml:space="preserve">; Teléfono: </w:t>
            </w:r>
            <w:r w:rsidRPr="001C37D4">
              <w:rPr>
                <w:rFonts w:ascii="Arial" w:hAnsi="Arial" w:cs="Arial"/>
                <w:noProof/>
                <w:sz w:val="20"/>
                <w:szCs w:val="20"/>
              </w:rPr>
              <w:t>3187462847</w:t>
            </w:r>
          </w:p>
        </w:tc>
      </w:tr>
    </w:tbl>
    <w:p w14:paraId="252B8504" w14:textId="77777777" w:rsidR="00391680" w:rsidRPr="001C37D4" w:rsidRDefault="00391680">
      <w:pPr>
        <w:rPr>
          <w:rFonts w:ascii="Arial" w:hAnsi="Arial" w:cs="Arial"/>
          <w:sz w:val="20"/>
          <w:szCs w:val="20"/>
        </w:rPr>
      </w:pPr>
    </w:p>
    <w:p w14:paraId="119ABE60" w14:textId="77777777" w:rsidR="00391680" w:rsidRPr="001C37D4" w:rsidRDefault="00391680">
      <w:pPr>
        <w:rPr>
          <w:rFonts w:ascii="Arial" w:hAnsi="Arial" w:cs="Arial"/>
          <w:sz w:val="20"/>
          <w:szCs w:val="20"/>
        </w:rPr>
      </w:pPr>
    </w:p>
    <w:p w14:paraId="78862D22" w14:textId="77777777" w:rsidR="00391680" w:rsidRPr="001C37D4" w:rsidRDefault="00391680">
      <w:pPr>
        <w:rPr>
          <w:rFonts w:ascii="Arial" w:hAnsi="Arial" w:cs="Arial"/>
          <w:sz w:val="20"/>
          <w:szCs w:val="20"/>
        </w:rPr>
      </w:pPr>
    </w:p>
    <w:p w14:paraId="4E7E5D66" w14:textId="77777777" w:rsidR="00391680" w:rsidRPr="001C37D4" w:rsidRDefault="00391680">
      <w:pPr>
        <w:rPr>
          <w:rFonts w:ascii="Arial" w:hAnsi="Arial" w:cs="Arial"/>
          <w:sz w:val="20"/>
          <w:szCs w:val="20"/>
        </w:rPr>
      </w:pPr>
    </w:p>
    <w:p w14:paraId="60D1E932" w14:textId="77777777" w:rsidR="00391680" w:rsidRPr="001C37D4" w:rsidRDefault="00391680">
      <w:pPr>
        <w:rPr>
          <w:rFonts w:ascii="Arial" w:hAnsi="Arial" w:cs="Arial"/>
          <w:sz w:val="20"/>
          <w:szCs w:val="20"/>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1C37D4" w14:paraId="4CC2F09C"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FEC0684" w14:textId="77777777" w:rsidR="00391680" w:rsidRPr="001C37D4" w:rsidRDefault="00391680">
            <w:pPr>
              <w:rPr>
                <w:rFonts w:ascii="Arial" w:hAnsi="Arial" w:cs="Arial"/>
                <w:sz w:val="20"/>
                <w:szCs w:val="20"/>
              </w:rPr>
            </w:pPr>
            <w:r w:rsidRPr="001C37D4">
              <w:rPr>
                <w:rFonts w:ascii="Arial" w:hAnsi="Arial" w:cs="Arial"/>
                <w:b/>
                <w:bCs/>
                <w:sz w:val="20"/>
                <w:szCs w:val="20"/>
              </w:rPr>
              <w:t>OBJETIVO DEL INFORME</w:t>
            </w:r>
          </w:p>
        </w:tc>
      </w:tr>
      <w:tr w:rsidR="00391680" w:rsidRPr="001C37D4" w14:paraId="1A239E3F"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9577D8" w14:textId="27E582F5" w:rsidR="00391680" w:rsidRPr="001C37D4" w:rsidRDefault="00391680">
            <w:pPr>
              <w:jc w:val="both"/>
              <w:rPr>
                <w:rFonts w:ascii="Arial" w:hAnsi="Arial" w:cs="Arial"/>
                <w:sz w:val="20"/>
                <w:szCs w:val="20"/>
              </w:rPr>
            </w:pPr>
            <w:r w:rsidRPr="001C37D4">
              <w:rPr>
                <w:rFonts w:ascii="Arial" w:hAnsi="Arial" w:cs="Arial"/>
                <w:sz w:val="20"/>
                <w:szCs w:val="20"/>
              </w:rPr>
              <w:lastRenderedPageBreak/>
              <w:t>Este Informe tiene como objetivo dejar constancia del cumplimiento del cronograma de actividades y plan de trabajo presentado en</w:t>
            </w:r>
            <w:r w:rsidRPr="001C37D4">
              <w:rPr>
                <w:rFonts w:ascii="Arial" w:hAnsi="Arial" w:cs="Arial"/>
                <w:b/>
                <w:bCs/>
                <w:sz w:val="20"/>
                <w:szCs w:val="20"/>
              </w:rPr>
              <w:t xml:space="preserve"> </w:t>
            </w:r>
            <w:r w:rsidR="00A87316">
              <w:rPr>
                <w:rFonts w:ascii="Arial" w:hAnsi="Arial" w:cs="Arial"/>
                <w:b/>
                <w:bCs/>
                <w:sz w:val="20"/>
                <w:szCs w:val="20"/>
              </w:rPr>
              <w:t>FEBRERO</w:t>
            </w:r>
            <w:r w:rsidRPr="001C37D4">
              <w:rPr>
                <w:rFonts w:ascii="Arial" w:hAnsi="Arial" w:cs="Arial"/>
                <w:b/>
                <w:bCs/>
                <w:sz w:val="20"/>
                <w:szCs w:val="20"/>
              </w:rPr>
              <w:t xml:space="preserve"> DE 2026</w:t>
            </w:r>
            <w:r w:rsidRPr="001C37D4">
              <w:rPr>
                <w:rFonts w:ascii="Arial" w:hAnsi="Arial" w:cs="Arial"/>
                <w:sz w:val="20"/>
                <w:szCs w:val="20"/>
              </w:rPr>
              <w:t xml:space="preserve"> por lo que se concluye que, las obligaciones contractuales durante </w:t>
            </w:r>
            <w:r w:rsidR="00A87316" w:rsidRPr="00A87316">
              <w:rPr>
                <w:rFonts w:ascii="Arial" w:hAnsi="Arial" w:cs="Arial"/>
                <w:b/>
                <w:bCs/>
                <w:sz w:val="20"/>
                <w:szCs w:val="20"/>
              </w:rPr>
              <w:t>FEBRERO</w:t>
            </w:r>
            <w:r w:rsidRPr="001C37D4">
              <w:rPr>
                <w:rFonts w:ascii="Arial" w:hAnsi="Arial" w:cs="Arial"/>
                <w:b/>
                <w:bCs/>
                <w:sz w:val="20"/>
                <w:szCs w:val="20"/>
              </w:rPr>
              <w:t xml:space="preserve"> DE 2026</w:t>
            </w:r>
            <w:r w:rsidRPr="001C37D4">
              <w:rPr>
                <w:rFonts w:ascii="Arial" w:hAnsi="Arial" w:cs="Arial"/>
                <w:sz w:val="20"/>
                <w:szCs w:val="20"/>
              </w:rPr>
              <w:t xml:space="preserve"> fueron cumplidas a cabalidad y recibidas a entera satisfacción por el departamento del Valle del Cauca y la Secretaría de Ambiente y Desarrollo Sostenible.</w:t>
            </w:r>
          </w:p>
        </w:tc>
      </w:tr>
      <w:tr w:rsidR="00391680" w:rsidRPr="001C37D4" w14:paraId="6E576C40"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37A8544" w14:textId="77777777" w:rsidR="00391680" w:rsidRPr="001C37D4" w:rsidRDefault="00391680">
            <w:pPr>
              <w:rPr>
                <w:rFonts w:ascii="Arial" w:hAnsi="Arial" w:cs="Arial"/>
                <w:sz w:val="20"/>
                <w:szCs w:val="20"/>
              </w:rPr>
            </w:pPr>
            <w:r w:rsidRPr="001C37D4">
              <w:rPr>
                <w:rFonts w:ascii="Arial" w:hAnsi="Arial" w:cs="Arial"/>
                <w:b/>
                <w:bCs/>
                <w:sz w:val="20"/>
                <w:szCs w:val="20"/>
              </w:rPr>
              <w:t>VERIFICACIÓN DEL CUMPLIMIENTO DE LAS</w:t>
            </w:r>
            <w:r w:rsidRPr="001C37D4">
              <w:rPr>
                <w:rFonts w:ascii="Arial" w:hAnsi="Arial" w:cs="Arial"/>
                <w:b/>
                <w:bCs/>
                <w:i/>
                <w:iCs/>
                <w:sz w:val="20"/>
                <w:szCs w:val="20"/>
              </w:rPr>
              <w:t xml:space="preserve"> </w:t>
            </w:r>
            <w:r w:rsidRPr="001C37D4">
              <w:rPr>
                <w:rFonts w:ascii="Arial" w:hAnsi="Arial" w:cs="Arial"/>
                <w:b/>
                <w:bCs/>
                <w:sz w:val="20"/>
                <w:szCs w:val="20"/>
              </w:rPr>
              <w:t>ESPECIFICACIONES, ACTIVIDADES U OBLIGACIONES ESPECÍFICAS CONTEMPLADAS EN EL CONTRATO POR PARTE DEL CONTRATISTA.</w:t>
            </w:r>
          </w:p>
        </w:tc>
      </w:tr>
      <w:tr w:rsidR="00391680" w:rsidRPr="001C37D4" w14:paraId="43506107"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AE0B854" w14:textId="77777777" w:rsidR="00391680" w:rsidRPr="001C37D4" w:rsidRDefault="00391680">
            <w:pPr>
              <w:rPr>
                <w:rFonts w:ascii="Arial" w:hAnsi="Arial" w:cs="Arial"/>
                <w:sz w:val="20"/>
                <w:szCs w:val="20"/>
              </w:rPr>
            </w:pPr>
            <w:r w:rsidRPr="001C37D4">
              <w:rPr>
                <w:rFonts w:ascii="Arial" w:hAnsi="Arial" w:cs="Arial"/>
                <w:b/>
                <w:bCs/>
                <w:sz w:val="20"/>
                <w:szCs w:val="20"/>
              </w:rPr>
              <w:t>Especificaciones, Actividades u Obligaciones Específicas Contractuales.</w:t>
            </w:r>
          </w:p>
          <w:p w14:paraId="0A0C49B5" w14:textId="77777777" w:rsidR="00391680" w:rsidRPr="001C37D4" w:rsidRDefault="00391680">
            <w:pPr>
              <w:rPr>
                <w:rFonts w:ascii="Arial" w:hAnsi="Arial" w:cs="Arial"/>
                <w:b/>
                <w:bCs/>
                <w:sz w:val="20"/>
                <w:szCs w:val="20"/>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745A68" w14:textId="77777777" w:rsidR="00391680" w:rsidRPr="001C37D4" w:rsidRDefault="00391680" w:rsidP="00A0790B">
            <w:pPr>
              <w:jc w:val="both"/>
              <w:rPr>
                <w:rFonts w:ascii="Arial" w:hAnsi="Arial" w:cs="Arial"/>
                <w:sz w:val="20"/>
                <w:szCs w:val="20"/>
              </w:rPr>
            </w:pPr>
            <w:r w:rsidRPr="001C37D4">
              <w:rPr>
                <w:rFonts w:ascii="Arial" w:hAnsi="Arial" w:cs="Arial"/>
                <w:noProof/>
                <w:sz w:val="20"/>
                <w:szCs w:val="20"/>
              </w:rPr>
              <w:t>1. Apoyar administrativamente la ejecución de las capacitaciones dirigidas a los grupos de interés relacionados con la protección y el bienestar animal, orientadas a promover procesos de inclusión, respeto y cuidado hacia los animales. 2. Recolectar, registrar y organizar la información de las personas capacitadas, asegurando el diligenciamiento adecuado de listados de asistencia, bases de datos y demás soportes requeridos por la estrategia educativa PYBA. 3. Apoyar el diligenciamiento y seguimiento a los planes de trabajo de la estrategia de capacitación, verificando el cumplimiento de actividades, cronogramas y compromisos establecidos. 4. Mantener actualizada la información física y digital generada por la estrategia educativa PYBA, garantizando su correcta organización, trazabilidad y disponibilidad para consultas y reportes. 5. Apoyar la consolidación de reportes básicos de seguimiento de las capacitaciones, como insumo para la evaluación de avances y el fortalecimiento de la estrategia de formación en protección y bienestar animal. 6.Cumplir a cabalidad con las funciones y actividades que le sean asignadas por el supervisor del contrato.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4EBCFD5B" w14:textId="77777777" w:rsidR="00391680" w:rsidRPr="001C37D4" w:rsidRDefault="00391680">
            <w:pPr>
              <w:rPr>
                <w:rFonts w:ascii="Arial" w:hAnsi="Arial" w:cs="Arial"/>
                <w:sz w:val="20"/>
                <w:szCs w:val="20"/>
              </w:rPr>
            </w:pPr>
          </w:p>
        </w:tc>
      </w:tr>
      <w:tr w:rsidR="00391680" w:rsidRPr="001C37D4" w14:paraId="67046C67"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DA722A1" w14:textId="77777777" w:rsidR="00391680" w:rsidRPr="001C37D4" w:rsidRDefault="00391680">
            <w:pPr>
              <w:rPr>
                <w:rFonts w:ascii="Arial" w:hAnsi="Arial" w:cs="Arial"/>
                <w:sz w:val="20"/>
                <w:szCs w:val="20"/>
              </w:rPr>
            </w:pPr>
            <w:r w:rsidRPr="001C37D4">
              <w:rPr>
                <w:rFonts w:ascii="Arial" w:hAnsi="Arial" w:cs="Arial"/>
                <w:b/>
                <w:bCs/>
                <w:sz w:val="20"/>
                <w:szCs w:val="20"/>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E87992" w14:textId="29327285" w:rsidR="00391680" w:rsidRPr="001C37D4" w:rsidRDefault="00391680">
            <w:pPr>
              <w:jc w:val="both"/>
              <w:rPr>
                <w:rFonts w:ascii="Arial" w:hAnsi="Arial" w:cs="Arial"/>
                <w:b/>
                <w:bCs/>
                <w:sz w:val="20"/>
                <w:szCs w:val="20"/>
              </w:rPr>
            </w:pPr>
            <w:r w:rsidRPr="001C37D4">
              <w:rPr>
                <w:rFonts w:ascii="Arial" w:hAnsi="Arial" w:cs="Arial"/>
                <w:sz w:val="20"/>
                <w:szCs w:val="20"/>
              </w:rPr>
              <w:t>Porcentaje de cumplimiento de las especificaciones, actividades u obligaciones específicas contractuales de acuerdo a lo programado en el plan de trabajo del mes de</w:t>
            </w:r>
            <w:r w:rsidRPr="001C37D4">
              <w:rPr>
                <w:rFonts w:ascii="Arial" w:hAnsi="Arial" w:cs="Arial"/>
                <w:b/>
                <w:bCs/>
                <w:sz w:val="20"/>
                <w:szCs w:val="20"/>
              </w:rPr>
              <w:t xml:space="preserve"> </w:t>
            </w:r>
            <w:r w:rsidR="00B96CEC">
              <w:rPr>
                <w:rFonts w:ascii="Arial" w:hAnsi="Arial" w:cs="Arial"/>
                <w:b/>
                <w:bCs/>
                <w:sz w:val="20"/>
                <w:szCs w:val="20"/>
              </w:rPr>
              <w:t>FEBRERO</w:t>
            </w:r>
            <w:r w:rsidRPr="001C37D4">
              <w:rPr>
                <w:rFonts w:ascii="Arial" w:hAnsi="Arial" w:cs="Arial"/>
                <w:b/>
                <w:bCs/>
                <w:sz w:val="20"/>
                <w:szCs w:val="20"/>
              </w:rPr>
              <w:t xml:space="preserve"> DE 2026: </w:t>
            </w:r>
          </w:p>
          <w:p w14:paraId="648C8BE9" w14:textId="77777777" w:rsidR="00391680" w:rsidRPr="001C37D4" w:rsidRDefault="00391680">
            <w:pPr>
              <w:jc w:val="both"/>
              <w:rPr>
                <w:rFonts w:ascii="Arial" w:hAnsi="Arial" w:cs="Arial"/>
                <w:sz w:val="20"/>
                <w:szCs w:val="20"/>
              </w:rPr>
            </w:pPr>
            <w:r w:rsidRPr="001C37D4">
              <w:rPr>
                <w:rFonts w:ascii="Arial" w:hAnsi="Arial" w:cs="Arial"/>
                <w:sz w:val="20"/>
                <w:szCs w:val="20"/>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EE05A7C" w14:textId="77777777" w:rsidR="00391680" w:rsidRPr="001C37D4" w:rsidRDefault="00391680">
            <w:pPr>
              <w:rPr>
                <w:rFonts w:ascii="Arial" w:hAnsi="Arial" w:cs="Arial"/>
                <w:b/>
                <w:bCs/>
                <w:sz w:val="20"/>
                <w:szCs w:val="20"/>
              </w:rPr>
            </w:pPr>
          </w:p>
          <w:p w14:paraId="7FFC3603" w14:textId="77777777" w:rsidR="00391680" w:rsidRPr="001C37D4" w:rsidRDefault="00391680">
            <w:pPr>
              <w:rPr>
                <w:rFonts w:ascii="Arial" w:hAnsi="Arial" w:cs="Arial"/>
                <w:sz w:val="20"/>
                <w:szCs w:val="20"/>
              </w:rPr>
            </w:pPr>
            <w:r w:rsidRPr="001C37D4">
              <w:rPr>
                <w:rFonts w:ascii="Arial" w:hAnsi="Arial" w:cs="Arial"/>
                <w:b/>
                <w:bCs/>
                <w:sz w:val="20"/>
                <w:szCs w:val="20"/>
              </w:rPr>
              <w:t>100%</w:t>
            </w:r>
          </w:p>
          <w:p w14:paraId="09B111BF" w14:textId="77777777" w:rsidR="00391680" w:rsidRPr="001C37D4" w:rsidRDefault="00391680">
            <w:pPr>
              <w:rPr>
                <w:rFonts w:ascii="Arial" w:hAnsi="Arial" w:cs="Arial"/>
                <w:b/>
                <w:bCs/>
                <w:sz w:val="20"/>
                <w:szCs w:val="20"/>
              </w:rPr>
            </w:pPr>
          </w:p>
          <w:p w14:paraId="69027B37" w14:textId="77777777" w:rsidR="00391680" w:rsidRPr="001C37D4" w:rsidRDefault="00391680">
            <w:pPr>
              <w:rPr>
                <w:rFonts w:ascii="Arial" w:hAnsi="Arial" w:cs="Arial"/>
                <w:sz w:val="20"/>
                <w:szCs w:val="20"/>
              </w:rPr>
            </w:pPr>
          </w:p>
          <w:p w14:paraId="1F3DDAFA" w14:textId="77777777" w:rsidR="00391680" w:rsidRPr="001C37D4" w:rsidRDefault="00391680">
            <w:pPr>
              <w:rPr>
                <w:rFonts w:ascii="Arial" w:hAnsi="Arial" w:cs="Arial"/>
                <w:sz w:val="20"/>
                <w:szCs w:val="20"/>
              </w:rPr>
            </w:pPr>
          </w:p>
          <w:p w14:paraId="2306752D" w14:textId="7873DA12" w:rsidR="00391680" w:rsidRPr="001C37D4" w:rsidRDefault="00942332" w:rsidP="007F5D72">
            <w:pPr>
              <w:spacing w:line="360" w:lineRule="auto"/>
              <w:rPr>
                <w:rFonts w:ascii="Arial" w:hAnsi="Arial" w:cs="Arial"/>
                <w:b/>
                <w:sz w:val="20"/>
                <w:szCs w:val="20"/>
              </w:rPr>
            </w:pPr>
            <w:r>
              <w:rPr>
                <w:rFonts w:ascii="Arial" w:hAnsi="Arial" w:cs="Arial"/>
                <w:b/>
                <w:sz w:val="20"/>
                <w:szCs w:val="20"/>
              </w:rPr>
              <w:t>33.3</w:t>
            </w:r>
            <w:r w:rsidR="00B96CEC">
              <w:rPr>
                <w:rFonts w:ascii="Arial" w:hAnsi="Arial" w:cs="Arial"/>
                <w:b/>
                <w:sz w:val="20"/>
                <w:szCs w:val="20"/>
              </w:rPr>
              <w:t>3</w:t>
            </w:r>
            <w:r w:rsidR="00391680" w:rsidRPr="001C37D4">
              <w:rPr>
                <w:rFonts w:ascii="Arial" w:hAnsi="Arial" w:cs="Arial"/>
                <w:b/>
                <w:sz w:val="20"/>
                <w:szCs w:val="20"/>
              </w:rPr>
              <w:t>%</w:t>
            </w:r>
          </w:p>
          <w:p w14:paraId="49C9F658" w14:textId="77777777" w:rsidR="00391680" w:rsidRPr="001C37D4" w:rsidRDefault="00391680">
            <w:pPr>
              <w:rPr>
                <w:rFonts w:ascii="Arial" w:hAnsi="Arial" w:cs="Arial"/>
                <w:sz w:val="20"/>
                <w:szCs w:val="20"/>
              </w:rPr>
            </w:pPr>
          </w:p>
          <w:p w14:paraId="63FC743E" w14:textId="77777777" w:rsidR="00391680" w:rsidRPr="001C37D4" w:rsidRDefault="00391680">
            <w:pPr>
              <w:rPr>
                <w:rFonts w:ascii="Arial" w:hAnsi="Arial" w:cs="Arial"/>
                <w:sz w:val="20"/>
                <w:szCs w:val="20"/>
              </w:rPr>
            </w:pPr>
          </w:p>
        </w:tc>
      </w:tr>
      <w:tr w:rsidR="00391680" w:rsidRPr="001C37D4" w14:paraId="5A45761C"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BF8B41" w14:textId="77777777" w:rsidR="00391680" w:rsidRPr="001C37D4" w:rsidRDefault="00391680">
            <w:pPr>
              <w:rPr>
                <w:rFonts w:ascii="Arial" w:hAnsi="Arial" w:cs="Arial"/>
                <w:sz w:val="20"/>
                <w:szCs w:val="20"/>
              </w:rPr>
            </w:pPr>
            <w:r w:rsidRPr="001C37D4">
              <w:rPr>
                <w:rFonts w:ascii="Arial" w:hAnsi="Arial" w:cs="Arial"/>
                <w:b/>
                <w:bCs/>
                <w:sz w:val="20"/>
                <w:szCs w:val="20"/>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24DFC4D" w14:textId="77777777" w:rsidR="00391680" w:rsidRPr="001C37D4" w:rsidRDefault="00391680">
            <w:pPr>
              <w:rPr>
                <w:rFonts w:ascii="Arial" w:hAnsi="Arial" w:cs="Arial"/>
                <w:sz w:val="20"/>
                <w:szCs w:val="20"/>
              </w:rPr>
            </w:pPr>
            <w:r w:rsidRPr="001C37D4">
              <w:rPr>
                <w:rFonts w:ascii="Arial" w:hAnsi="Arial" w:cs="Arial"/>
                <w:sz w:val="20"/>
                <w:szCs w:val="20"/>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4D4FEF2" w14:textId="77777777" w:rsidR="00391680" w:rsidRPr="001C37D4" w:rsidRDefault="00391680">
            <w:pPr>
              <w:rPr>
                <w:rFonts w:ascii="Arial" w:hAnsi="Arial" w:cs="Arial"/>
                <w:sz w:val="20"/>
                <w:szCs w:val="20"/>
              </w:rPr>
            </w:pPr>
          </w:p>
        </w:tc>
      </w:tr>
    </w:tbl>
    <w:p w14:paraId="35D0F51A" w14:textId="77777777" w:rsidR="00391680" w:rsidRPr="001C37D4" w:rsidRDefault="00391680">
      <w:pPr>
        <w:rPr>
          <w:rFonts w:ascii="Arial" w:hAnsi="Arial" w:cs="Arial"/>
          <w:sz w:val="20"/>
          <w:szCs w:val="20"/>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1C37D4" w14:paraId="3B92B80C"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2C57B39F"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Compromisos adquiridos</w:t>
            </w:r>
          </w:p>
        </w:tc>
      </w:tr>
      <w:tr w:rsidR="00391680" w:rsidRPr="001C37D4" w14:paraId="4AEA698C"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B83AC"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CE712C1"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47C77BEF"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0B2D42B8"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1DE00504" w14:textId="77777777" w:rsidR="00391680" w:rsidRPr="001C37D4" w:rsidRDefault="00391680">
            <w:pPr>
              <w:jc w:val="center"/>
              <w:rPr>
                <w:rFonts w:ascii="Arial" w:hAnsi="Arial" w:cs="Arial"/>
                <w:sz w:val="20"/>
                <w:szCs w:val="20"/>
              </w:rPr>
            </w:pPr>
            <w:r w:rsidRPr="001C37D4">
              <w:rPr>
                <w:rFonts w:ascii="Arial" w:hAnsi="Arial" w:cs="Arial"/>
                <w:b/>
                <w:bCs/>
                <w:sz w:val="20"/>
                <w:szCs w:val="20"/>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362D262C"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7D1E36E7" w14:textId="77777777" w:rsidR="00391680" w:rsidRPr="001C37D4" w:rsidRDefault="00391680">
            <w:pPr>
              <w:jc w:val="center"/>
              <w:rPr>
                <w:rFonts w:ascii="Arial" w:hAnsi="Arial" w:cs="Arial"/>
                <w:b/>
                <w:bCs/>
                <w:sz w:val="20"/>
                <w:szCs w:val="20"/>
              </w:rPr>
            </w:pPr>
          </w:p>
        </w:tc>
      </w:tr>
    </w:tbl>
    <w:p w14:paraId="626537A0" w14:textId="77777777" w:rsidR="00391680" w:rsidRPr="001C37D4" w:rsidRDefault="00391680">
      <w:pPr>
        <w:rPr>
          <w:rFonts w:ascii="Arial" w:hAnsi="Arial" w:cs="Arial"/>
          <w:sz w:val="20"/>
          <w:szCs w:val="20"/>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1C37D4" w14:paraId="77169BF0" w14:textId="77777777" w:rsidTr="00DF1A5B">
        <w:trPr>
          <w:trHeight w:val="333"/>
        </w:trPr>
        <w:tc>
          <w:tcPr>
            <w:tcW w:w="9923" w:type="dxa"/>
            <w:gridSpan w:val="3"/>
            <w:tcMar>
              <w:top w:w="15" w:type="dxa"/>
              <w:left w:w="70" w:type="dxa"/>
              <w:bottom w:w="15" w:type="dxa"/>
              <w:right w:w="70" w:type="dxa"/>
            </w:tcMar>
            <w:vAlign w:val="center"/>
            <w:hideMark/>
          </w:tcPr>
          <w:p w14:paraId="6013EA7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C0C0C0"/>
              </w:rPr>
              <w:t xml:space="preserve">Prórroga, suspensiones o adiciones     </w:t>
            </w:r>
          </w:p>
        </w:tc>
      </w:tr>
      <w:tr w:rsidR="00391680" w:rsidRPr="001C37D4" w14:paraId="092BDE57" w14:textId="77777777"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96935AE"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3D38D8" w14:textId="77777777" w:rsidR="00391680" w:rsidRPr="001C37D4" w:rsidRDefault="00391680">
            <w:pPr>
              <w:jc w:val="center"/>
              <w:rPr>
                <w:rFonts w:ascii="Arial" w:hAnsi="Arial" w:cs="Arial"/>
                <w:sz w:val="20"/>
                <w:szCs w:val="20"/>
              </w:rPr>
            </w:pPr>
            <w:r w:rsidRPr="001C37D4">
              <w:rPr>
                <w:rFonts w:ascii="Arial" w:hAnsi="Arial" w:cs="Arial"/>
                <w:b/>
                <w:bCs/>
                <w:sz w:val="20"/>
                <w:szCs w:val="20"/>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BBA67C6" w14:textId="77777777" w:rsidR="00391680" w:rsidRPr="001C37D4" w:rsidRDefault="00391680">
            <w:pPr>
              <w:jc w:val="center"/>
              <w:rPr>
                <w:rFonts w:ascii="Arial" w:hAnsi="Arial" w:cs="Arial"/>
                <w:sz w:val="20"/>
                <w:szCs w:val="20"/>
              </w:rPr>
            </w:pPr>
            <w:r w:rsidRPr="001C37D4">
              <w:rPr>
                <w:rFonts w:ascii="Arial" w:hAnsi="Arial" w:cs="Arial"/>
                <w:b/>
                <w:bCs/>
                <w:sz w:val="20"/>
                <w:szCs w:val="20"/>
              </w:rPr>
              <w:t>Responsable</w:t>
            </w:r>
          </w:p>
        </w:tc>
      </w:tr>
      <w:tr w:rsidR="00391680" w:rsidRPr="001C37D4" w14:paraId="26C5862A" w14:textId="77777777"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7E674771" w14:textId="77777777" w:rsidR="00391680" w:rsidRPr="001C37D4" w:rsidRDefault="00391680">
            <w:pPr>
              <w:rPr>
                <w:rFonts w:ascii="Arial" w:hAnsi="Arial" w:cs="Arial"/>
                <w:b/>
                <w:bCs/>
                <w:sz w:val="20"/>
                <w:szCs w:val="20"/>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B2CC5A4" w14:textId="77777777" w:rsidR="00391680" w:rsidRPr="001C37D4" w:rsidRDefault="00391680">
            <w:pPr>
              <w:jc w:val="center"/>
              <w:rPr>
                <w:rFonts w:ascii="Arial" w:hAnsi="Arial" w:cs="Arial"/>
                <w:b/>
                <w:bCs/>
                <w:sz w:val="20"/>
                <w:szCs w:val="20"/>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FA70DB3" w14:textId="77777777" w:rsidR="00391680" w:rsidRPr="001C37D4" w:rsidRDefault="00391680">
            <w:pPr>
              <w:jc w:val="center"/>
              <w:rPr>
                <w:rFonts w:ascii="Arial" w:hAnsi="Arial" w:cs="Arial"/>
                <w:b/>
                <w:bCs/>
                <w:sz w:val="20"/>
                <w:szCs w:val="20"/>
              </w:rPr>
            </w:pPr>
          </w:p>
        </w:tc>
      </w:tr>
      <w:tr w:rsidR="00391680" w:rsidRPr="001C37D4" w14:paraId="0234B50F" w14:textId="77777777"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02B8AF96" w14:textId="77777777" w:rsidR="00391680" w:rsidRPr="001C37D4" w:rsidRDefault="00391680">
            <w:pPr>
              <w:rPr>
                <w:rFonts w:ascii="Arial" w:hAnsi="Arial" w:cs="Arial"/>
                <w:sz w:val="20"/>
                <w:szCs w:val="20"/>
              </w:rPr>
            </w:pPr>
            <w:r w:rsidRPr="001C37D4">
              <w:rPr>
                <w:rFonts w:ascii="Arial" w:hAnsi="Arial" w:cs="Arial"/>
                <w:b/>
                <w:bCs/>
                <w:sz w:val="20"/>
                <w:szCs w:val="20"/>
                <w:shd w:val="clear" w:color="auto" w:fill="FFFFFF"/>
              </w:rPr>
              <w:t>SEGUIMIENTO TÉCNICO O DE EJECUCIÓN.</w:t>
            </w:r>
          </w:p>
        </w:tc>
      </w:tr>
      <w:tr w:rsidR="00391680" w:rsidRPr="001C37D4" w14:paraId="3891F1B1" w14:textId="77777777"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12B055"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xml:space="preserve">Las actividades se ejecutaron satisfactoriamente de conformidad con las técnicas jurídicas en contratación pública. </w:t>
            </w:r>
          </w:p>
          <w:p w14:paraId="570379F9" w14:textId="77777777" w:rsidR="00391680" w:rsidRPr="001C37D4" w:rsidRDefault="00391680">
            <w:pPr>
              <w:ind w:right="357"/>
              <w:jc w:val="both"/>
              <w:rPr>
                <w:rFonts w:ascii="Arial" w:hAnsi="Arial" w:cs="Arial"/>
                <w:sz w:val="20"/>
                <w:szCs w:val="20"/>
              </w:rPr>
            </w:pPr>
            <w:r w:rsidRPr="001C37D4">
              <w:rPr>
                <w:rFonts w:ascii="Arial" w:hAnsi="Arial" w:cs="Arial"/>
                <w:sz w:val="20"/>
                <w:szCs w:val="20"/>
                <w:shd w:val="clear" w:color="auto" w:fill="FFFFFF"/>
              </w:rPr>
              <w:t> </w:t>
            </w:r>
          </w:p>
          <w:p w14:paraId="1C6A7E8B" w14:textId="5949BD4E" w:rsidR="006E4991" w:rsidRPr="001C37D4" w:rsidRDefault="006E4991" w:rsidP="006E4991">
            <w:pPr>
              <w:jc w:val="both"/>
              <w:rPr>
                <w:rFonts w:ascii="Arial" w:hAnsi="Arial" w:cs="Arial"/>
                <w:noProof/>
                <w:sz w:val="20"/>
                <w:szCs w:val="20"/>
              </w:rPr>
            </w:pPr>
            <w:r w:rsidRPr="001C37D4">
              <w:rPr>
                <w:rFonts w:ascii="Arial" w:hAnsi="Arial" w:cs="Arial"/>
                <w:noProof/>
                <w:sz w:val="20"/>
                <w:szCs w:val="20"/>
              </w:rPr>
              <w:lastRenderedPageBreak/>
              <w:t>1.</w:t>
            </w:r>
            <w:r w:rsidR="00391680" w:rsidRPr="001C37D4">
              <w:rPr>
                <w:rFonts w:ascii="Arial" w:hAnsi="Arial" w:cs="Arial"/>
                <w:noProof/>
                <w:sz w:val="20"/>
                <w:szCs w:val="20"/>
              </w:rPr>
              <w:t>Apoyar administrativamente la ejecución de las capacitaciones dirigidas a los grupos de interés relacionados con la protección y el bienestar animal, orientadas a promover procesos de inclusión, respeto y cuidado hacia los animales.</w:t>
            </w:r>
          </w:p>
          <w:p w14:paraId="6000610C" w14:textId="47F3AF65" w:rsidR="001F698C" w:rsidRPr="001C37D4" w:rsidRDefault="001F698C" w:rsidP="001C37D4">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 xml:space="preserve">La contratista brindó apoyo administrativo integral durante la ejecución de las jornadas de sensibilización llevadas a cabo por los promotores en el mes de </w:t>
            </w:r>
            <w:r w:rsidR="00A87316">
              <w:rPr>
                <w:rFonts w:ascii="Arial" w:hAnsi="Arial" w:cs="Arial"/>
                <w:noProof/>
                <w:sz w:val="20"/>
                <w:szCs w:val="20"/>
              </w:rPr>
              <w:t>febrero</w:t>
            </w:r>
            <w:r w:rsidRPr="001C37D4">
              <w:rPr>
                <w:rFonts w:ascii="Arial" w:hAnsi="Arial" w:cs="Arial"/>
                <w:noProof/>
                <w:sz w:val="20"/>
                <w:szCs w:val="20"/>
              </w:rPr>
              <w:t>, participando activamente en la planeación, organización y seguimiento de las actividades programadas. Asimismo, apoyó el proceso de coordinación logística, la recopilación y revisión de la información generada, el ordenamiento y archivo de la documentación correspondiente, y el acompañamiento administrativo requerido, contribuyendo de manera efectiva al adecuado desarrollo de las sensibilizaciones y al cumplimiento de los objetivos institucionales establecidos para dicho periodo.</w:t>
            </w:r>
          </w:p>
          <w:p w14:paraId="634EBF33" w14:textId="04E28B8C"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2. Recolectar, registrar y organizar la información de las personas capacitadas, asegurando el diligenciamiento adecuado de listados de asistencia, bases de datos y demás soportes requeridos por la estrategia educativa PYBA.</w:t>
            </w:r>
            <w:r w:rsidR="006E4991" w:rsidRPr="001C37D4">
              <w:rPr>
                <w:rFonts w:ascii="Arial" w:hAnsi="Arial" w:cs="Arial"/>
                <w:noProof/>
                <w:sz w:val="20"/>
                <w:szCs w:val="20"/>
              </w:rPr>
              <w:t xml:space="preserve"> </w:t>
            </w:r>
          </w:p>
          <w:p w14:paraId="6490796D" w14:textId="61D51968" w:rsidR="001F698C" w:rsidRPr="00A87316" w:rsidRDefault="001F698C" w:rsidP="00A87316">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w:t>
            </w:r>
            <w:r w:rsidR="00A87316">
              <w:rPr>
                <w:rFonts w:ascii="Arial" w:hAnsi="Arial" w:cs="Arial"/>
                <w:noProof/>
                <w:sz w:val="20"/>
                <w:szCs w:val="20"/>
              </w:rPr>
              <w:t xml:space="preserve"> r</w:t>
            </w:r>
            <w:r w:rsidR="00A87316" w:rsidRPr="00A87316">
              <w:rPr>
                <w:rFonts w:ascii="Arial" w:hAnsi="Arial" w:cs="Arial"/>
                <w:noProof/>
                <w:sz w:val="20"/>
                <w:szCs w:val="20"/>
              </w:rPr>
              <w:t>ealizó la recolección, organización y verificación de las evidencias fotográficas obtenidas por los promotores durante el desarrollo de las actividades de sensibilización correspondientes al mes de febrero, con el fin de guardar y ordenar adecuadamente las evidencias, asegurando que el material recopilado se encontrara completo, correctamente identificado y disponible para su consulta y respaldo institucional.</w:t>
            </w:r>
            <w:r w:rsidR="00A87316">
              <w:rPr>
                <w:rFonts w:ascii="Arial" w:hAnsi="Arial" w:cs="Arial"/>
                <w:noProof/>
                <w:sz w:val="20"/>
                <w:szCs w:val="20"/>
              </w:rPr>
              <w:t xml:space="preserve"> </w:t>
            </w:r>
            <w:r w:rsidR="00A87316" w:rsidRPr="001C37D4">
              <w:rPr>
                <w:rFonts w:ascii="Arial" w:hAnsi="Arial" w:cs="Arial"/>
                <w:noProof/>
                <w:sz w:val="20"/>
                <w:szCs w:val="20"/>
              </w:rPr>
              <w:t>SE ANEXA EN EL INFORME EJECUTIVO LAS EVIDENCIAS DE ESTA ACTIVIDAD (FOTOGRAFIAS, ACTAS DE REUNION, LISTADOS DE ASISTENCIA ETC).</w:t>
            </w:r>
          </w:p>
          <w:p w14:paraId="2365152A" w14:textId="30D32D53"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3. Apoyar el diligenciamiento y seguimiento a los planes de trabajo de la estrategia de capacitación, verificando el cumplimiento de actividades, cronogramas y compromisos establecidos.</w:t>
            </w:r>
            <w:r w:rsidR="006E4991" w:rsidRPr="001C37D4">
              <w:rPr>
                <w:rFonts w:ascii="Arial" w:hAnsi="Arial" w:cs="Arial"/>
                <w:noProof/>
                <w:sz w:val="20"/>
                <w:szCs w:val="20"/>
              </w:rPr>
              <w:t xml:space="preserve"> </w:t>
            </w:r>
          </w:p>
          <w:p w14:paraId="01F1A0CD" w14:textId="4A921005" w:rsidR="001F698C" w:rsidRPr="001C37D4" w:rsidRDefault="00235075" w:rsidP="001F698C">
            <w:pPr>
              <w:pStyle w:val="Prrafodelista"/>
              <w:numPr>
                <w:ilvl w:val="0"/>
                <w:numId w:val="11"/>
              </w:numPr>
              <w:jc w:val="both"/>
              <w:rPr>
                <w:rFonts w:ascii="Arial" w:hAnsi="Arial" w:cs="Arial"/>
                <w:noProof/>
                <w:sz w:val="20"/>
                <w:szCs w:val="20"/>
              </w:rPr>
            </w:pPr>
            <w:r w:rsidRPr="001C37D4">
              <w:rPr>
                <w:rFonts w:ascii="Arial" w:hAnsi="Arial" w:cs="Arial"/>
                <w:noProof/>
                <w:sz w:val="20"/>
                <w:szCs w:val="20"/>
              </w:rPr>
              <w:t xml:space="preserve">La contratista apoyó de manera activa el seguimiento a los planes de trabajo establecidos dentro de la estrategia de capacitación durante el mes de </w:t>
            </w:r>
            <w:r w:rsidR="00A87316">
              <w:rPr>
                <w:rFonts w:ascii="Arial" w:hAnsi="Arial" w:cs="Arial"/>
                <w:noProof/>
                <w:sz w:val="20"/>
                <w:szCs w:val="20"/>
              </w:rPr>
              <w:t>febrero</w:t>
            </w:r>
            <w:r w:rsidRPr="001C37D4">
              <w:rPr>
                <w:rFonts w:ascii="Arial" w:hAnsi="Arial" w:cs="Arial"/>
                <w:noProof/>
                <w:sz w:val="20"/>
                <w:szCs w:val="20"/>
              </w:rPr>
              <w:t>, realizando la verificación del cumplimiento de las actividades programadas y de los compromisos adquiridos por los diferentes actores involucrados. Asimismo, contribuyó al control y revisión de los avances reportados, apoyando la recopilación de evidencias y el registro de la información correspondiente, con el fin de asegurar el adecuado desarrollo de la estrategia</w:t>
            </w:r>
            <w:r w:rsidR="00A87316">
              <w:rPr>
                <w:rFonts w:ascii="Arial" w:hAnsi="Arial" w:cs="Arial"/>
                <w:noProof/>
                <w:sz w:val="20"/>
                <w:szCs w:val="20"/>
              </w:rPr>
              <w:t>.</w:t>
            </w:r>
          </w:p>
          <w:p w14:paraId="0AF2BF86" w14:textId="77777777" w:rsidR="00186267" w:rsidRPr="001C37D4" w:rsidRDefault="00391680" w:rsidP="00186267">
            <w:pPr>
              <w:jc w:val="both"/>
              <w:rPr>
                <w:rFonts w:ascii="Arial" w:hAnsi="Arial" w:cs="Arial"/>
                <w:noProof/>
                <w:sz w:val="20"/>
                <w:szCs w:val="20"/>
              </w:rPr>
            </w:pPr>
            <w:r w:rsidRPr="001C37D4">
              <w:rPr>
                <w:rFonts w:ascii="Arial" w:hAnsi="Arial" w:cs="Arial"/>
                <w:noProof/>
                <w:sz w:val="20"/>
                <w:szCs w:val="20"/>
              </w:rPr>
              <w:t>4. Mantener actualizada la información física y digital generada por la estrategia educativa PYBA, garantizando su correcta organización, trazabilidad y disponibilidad para consultas y reportes.</w:t>
            </w:r>
            <w:r w:rsidR="006E4991" w:rsidRPr="001C37D4">
              <w:rPr>
                <w:rFonts w:ascii="Arial" w:hAnsi="Arial" w:cs="Arial"/>
                <w:noProof/>
                <w:sz w:val="20"/>
                <w:szCs w:val="20"/>
              </w:rPr>
              <w:t xml:space="preserve"> </w:t>
            </w:r>
          </w:p>
          <w:p w14:paraId="2E6DA295" w14:textId="14FCD828" w:rsidR="006E4991" w:rsidRPr="001C37D4" w:rsidRDefault="005735F9" w:rsidP="00796C77">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La contratista apoyó el proceso de organización, revisión y ordenamiento de las fotografías y de la información requerida para la elaboración de los carnés de los promotores, verificando que los datos estuvieran completos y correctamente identificados, y contribuyendo a la adecuada sistematización de la información necesaria para dicho trámite.</w:t>
            </w:r>
            <w:r w:rsidR="00186267" w:rsidRPr="001C37D4">
              <w:rPr>
                <w:rFonts w:ascii="Arial" w:hAnsi="Arial" w:cs="Arial"/>
                <w:noProof/>
                <w:sz w:val="20"/>
                <w:szCs w:val="20"/>
              </w:rPr>
              <w:t xml:space="preserve"> SE ANEXA EN EL INFORME EJECUTIVO LAS EVIDENCIAS DE ESTA ACTIVIDAD (FOTOGRAFIAS, ACTAS DE REUNION, LISTADOS DE ASISTENCIA ETC).</w:t>
            </w:r>
          </w:p>
          <w:p w14:paraId="5E50C087" w14:textId="3589DCA6" w:rsidR="006E4991" w:rsidRPr="001C37D4" w:rsidRDefault="00391680" w:rsidP="00796C77">
            <w:pPr>
              <w:jc w:val="both"/>
              <w:rPr>
                <w:rFonts w:ascii="Arial" w:hAnsi="Arial" w:cs="Arial"/>
                <w:noProof/>
                <w:sz w:val="20"/>
                <w:szCs w:val="20"/>
              </w:rPr>
            </w:pPr>
            <w:r w:rsidRPr="001C37D4">
              <w:rPr>
                <w:rFonts w:ascii="Arial" w:hAnsi="Arial" w:cs="Arial"/>
                <w:noProof/>
                <w:sz w:val="20"/>
                <w:szCs w:val="20"/>
              </w:rPr>
              <w:t>5. Apoyar la consolidación de reportes básicos de seguimiento de las capacitaciones, como insumo para la evaluación de avances y el fortalecimiento de la estrategia de formación en protección y bienestar animal.</w:t>
            </w:r>
            <w:r w:rsidR="006E4991" w:rsidRPr="001C37D4">
              <w:rPr>
                <w:rFonts w:ascii="Arial" w:hAnsi="Arial" w:cs="Arial"/>
                <w:noProof/>
                <w:sz w:val="20"/>
                <w:szCs w:val="20"/>
              </w:rPr>
              <w:t xml:space="preserve"> </w:t>
            </w:r>
          </w:p>
          <w:p w14:paraId="436879BD" w14:textId="4C2E35F2" w:rsidR="00186267" w:rsidRPr="001C37D4" w:rsidRDefault="004C31F9" w:rsidP="004C31F9">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 xml:space="preserve">La contratista brindo apoyo en el proceso de tabulación, organización y consolidación de las encuestas aplicadas por los promotores a los diferentes grupos poblacionales durante el </w:t>
            </w:r>
            <w:r w:rsidR="00A87316">
              <w:rPr>
                <w:rFonts w:ascii="Arial" w:hAnsi="Arial" w:cs="Arial"/>
                <w:noProof/>
                <w:sz w:val="20"/>
                <w:szCs w:val="20"/>
              </w:rPr>
              <w:t>mes de febrero</w:t>
            </w:r>
            <w:r w:rsidRPr="001C37D4">
              <w:rPr>
                <w:rFonts w:ascii="Arial" w:hAnsi="Arial" w:cs="Arial"/>
                <w:noProof/>
                <w:sz w:val="20"/>
                <w:szCs w:val="20"/>
              </w:rPr>
              <w:t>, realizando la revisión minuciosa de la información recolectada, verificando la correcta clasificación y coherencia de los datos, apoyando el ordenamiento y depuración de la información, y contribuyendo a su adecuada sistematización</w:t>
            </w:r>
            <w:r w:rsidR="00A87316">
              <w:rPr>
                <w:rFonts w:ascii="Arial" w:hAnsi="Arial" w:cs="Arial"/>
                <w:noProof/>
                <w:sz w:val="20"/>
                <w:szCs w:val="20"/>
              </w:rPr>
              <w:t>.</w:t>
            </w:r>
            <w:r w:rsidRPr="001C37D4">
              <w:rPr>
                <w:rFonts w:ascii="Arial" w:hAnsi="Arial" w:cs="Arial"/>
                <w:noProof/>
                <w:sz w:val="20"/>
                <w:szCs w:val="20"/>
              </w:rPr>
              <w:t xml:space="preserve"> SE ANEXA EN EL INFORME EJECUTIVO LAS EVIDENCIAS DE ESTA ACTIVIDAD (FOTOGRAFIAS, ACTAS DE REUNION, LISTADOS DE ASISTENCIA ETC).</w:t>
            </w:r>
          </w:p>
          <w:p w14:paraId="3B6B3A7F" w14:textId="6FBA751A" w:rsidR="00391680" w:rsidRPr="001C37D4" w:rsidRDefault="00391680" w:rsidP="00796C77">
            <w:pPr>
              <w:jc w:val="both"/>
              <w:rPr>
                <w:rFonts w:ascii="Arial" w:hAnsi="Arial" w:cs="Arial"/>
                <w:noProof/>
                <w:sz w:val="20"/>
                <w:szCs w:val="20"/>
              </w:rPr>
            </w:pPr>
            <w:r w:rsidRPr="001C37D4">
              <w:rPr>
                <w:rFonts w:ascii="Arial" w:hAnsi="Arial" w:cs="Arial"/>
                <w:noProof/>
                <w:sz w:val="20"/>
                <w:szCs w:val="20"/>
              </w:rPr>
              <w:t>6.Cumplir a cabalidad con las funciones y actividades que le sean asignadas por el supervisor del contrato.</w:t>
            </w:r>
            <w:r w:rsidR="006E4991" w:rsidRPr="001C37D4">
              <w:rPr>
                <w:rFonts w:ascii="Arial" w:hAnsi="Arial" w:cs="Arial"/>
                <w:noProof/>
                <w:sz w:val="20"/>
                <w:szCs w:val="20"/>
              </w:rPr>
              <w:t xml:space="preserve"> </w:t>
            </w:r>
          </w:p>
          <w:p w14:paraId="2577DDC4" w14:textId="27099F95" w:rsidR="006E4991" w:rsidRPr="001C37D4" w:rsidRDefault="00FF5AD4" w:rsidP="00796C77">
            <w:pPr>
              <w:pStyle w:val="Prrafodelista"/>
              <w:numPr>
                <w:ilvl w:val="0"/>
                <w:numId w:val="10"/>
              </w:numPr>
              <w:jc w:val="both"/>
              <w:rPr>
                <w:rFonts w:ascii="Arial" w:hAnsi="Arial" w:cs="Arial"/>
                <w:noProof/>
                <w:sz w:val="20"/>
                <w:szCs w:val="20"/>
              </w:rPr>
            </w:pPr>
            <w:r w:rsidRPr="001C37D4">
              <w:rPr>
                <w:rFonts w:ascii="Arial" w:hAnsi="Arial" w:cs="Arial"/>
                <w:noProof/>
                <w:sz w:val="20"/>
                <w:szCs w:val="20"/>
              </w:rPr>
              <w:t xml:space="preserve">La contratista participó en la capacitación de MIPG sobre </w:t>
            </w:r>
            <w:r w:rsidR="00A87316">
              <w:rPr>
                <w:rFonts w:ascii="Arial" w:hAnsi="Arial" w:cs="Arial"/>
                <w:noProof/>
                <w:sz w:val="20"/>
                <w:szCs w:val="20"/>
              </w:rPr>
              <w:t>la correcta realización de la cuenta</w:t>
            </w:r>
            <w:r w:rsidRPr="001C37D4">
              <w:rPr>
                <w:rFonts w:ascii="Arial" w:hAnsi="Arial" w:cs="Arial"/>
                <w:noProof/>
                <w:sz w:val="20"/>
                <w:szCs w:val="20"/>
              </w:rPr>
              <w:t xml:space="preserve">, dando cumplimiento a las directrices y lineamientos impartidos, asimilando los contenidos desarrollados y contribuyendo al adecuado desarrollo de la </w:t>
            </w:r>
            <w:r w:rsidR="00A87316">
              <w:rPr>
                <w:rFonts w:ascii="Arial" w:hAnsi="Arial" w:cs="Arial"/>
                <w:noProof/>
                <w:sz w:val="20"/>
                <w:szCs w:val="20"/>
              </w:rPr>
              <w:t>misma</w:t>
            </w:r>
            <w:r w:rsidRPr="001C37D4">
              <w:rPr>
                <w:rFonts w:ascii="Arial" w:hAnsi="Arial" w:cs="Arial"/>
                <w:noProof/>
                <w:sz w:val="20"/>
                <w:szCs w:val="20"/>
              </w:rPr>
              <w:t>, de acuerdo con los objetivos establecidos para el fortalecimiento de los procesos institucionales</w:t>
            </w:r>
            <w:r w:rsidR="00186267" w:rsidRPr="001C37D4">
              <w:rPr>
                <w:rFonts w:ascii="Arial" w:hAnsi="Arial" w:cs="Arial"/>
                <w:noProof/>
                <w:sz w:val="20"/>
                <w:szCs w:val="20"/>
              </w:rPr>
              <w:t>. SE ANEXA EN EL INFORME EJECUTIVO LAS EVIDENCIAS DE ESTA ACTIVIDAD (FOTOGRAFIAS, ACTAS DE REUNION, LISTADOS DE ASISTENCIA ETC).</w:t>
            </w:r>
          </w:p>
          <w:p w14:paraId="1BAFE957" w14:textId="5061A494" w:rsidR="00391680" w:rsidRPr="001C37D4" w:rsidRDefault="006E4991" w:rsidP="008A74EC">
            <w:pPr>
              <w:jc w:val="both"/>
              <w:rPr>
                <w:rFonts w:ascii="Arial" w:hAnsi="Arial" w:cs="Arial"/>
                <w:sz w:val="20"/>
                <w:szCs w:val="20"/>
              </w:rPr>
            </w:pPr>
            <w:r w:rsidRPr="001C37D4">
              <w:rPr>
                <w:rFonts w:ascii="Arial" w:hAnsi="Arial" w:cs="Arial"/>
                <w:sz w:val="20"/>
                <w:szCs w:val="20"/>
              </w:rPr>
              <w:t xml:space="preserve">NOTA ACLARATORIA: TODAS LAS EVIDENCIAS DE LAS ACTIVIDADES DESCRIPTAS EN ESTE INFORME REPOSAN EN EL INFORME </w:t>
            </w:r>
          </w:p>
          <w:p w14:paraId="469761DB" w14:textId="77777777" w:rsidR="00391680" w:rsidRPr="001C37D4" w:rsidRDefault="00391680">
            <w:pPr>
              <w:ind w:left="202"/>
              <w:rPr>
                <w:rFonts w:ascii="Arial" w:hAnsi="Arial" w:cs="Arial"/>
                <w:b/>
                <w:bCs/>
                <w:sz w:val="20"/>
                <w:szCs w:val="20"/>
              </w:rPr>
            </w:pPr>
          </w:p>
        </w:tc>
      </w:tr>
    </w:tbl>
    <w:p w14:paraId="51F1D2B0" w14:textId="77777777" w:rsidR="00391680" w:rsidRPr="001C37D4" w:rsidRDefault="00391680">
      <w:pPr>
        <w:rPr>
          <w:rFonts w:ascii="Arial" w:hAnsi="Arial" w:cs="Arial"/>
          <w:vanish/>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1C37D4" w14:paraId="1888FF70"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2C9D67" w14:textId="77777777" w:rsidR="00391680" w:rsidRPr="001C37D4" w:rsidRDefault="00391680" w:rsidP="00F311E7">
            <w:pPr>
              <w:numPr>
                <w:ilvl w:val="0"/>
                <w:numId w:val="5"/>
              </w:numPr>
              <w:spacing w:line="276" w:lineRule="auto"/>
              <w:jc w:val="both"/>
              <w:rPr>
                <w:rFonts w:ascii="Arial" w:hAnsi="Arial" w:cs="Arial"/>
                <w:sz w:val="20"/>
                <w:szCs w:val="20"/>
              </w:rPr>
            </w:pPr>
            <w:r w:rsidRPr="001C37D4">
              <w:rPr>
                <w:rFonts w:ascii="Arial" w:eastAsia="Arial" w:hAnsi="Arial" w:cs="Arial"/>
                <w:b/>
                <w:bCs/>
                <w:sz w:val="20"/>
                <w:szCs w:val="20"/>
              </w:rPr>
              <w:lastRenderedPageBreak/>
              <w:t>Cumplimiento de las normas técnicas aplicables: Las actividades se ejecutaron de conformidad con el Estatuto de Contratación Pública, las normas de calidad y de gestión documental.</w:t>
            </w:r>
          </w:p>
          <w:p w14:paraId="5B9F4EB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Cumplimiento de las condiciones ofrecidas de acuerdo con lo previsto en el contrato de las personas que conformas el equipo del contratista y exigir su reemplazo en condiciones equivalentes cuando fuere necesario: NO APLICA.</w:t>
            </w:r>
          </w:p>
          <w:p w14:paraId="099C65BB"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Sugerir las necesidades de cambio o ajuste: NO APLICA</w:t>
            </w:r>
          </w:p>
          <w:p w14:paraId="4FF76BD5"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Acciones de las partes de los cambios o ajustes: NO APLICA</w:t>
            </w:r>
          </w:p>
          <w:p w14:paraId="61F0AD5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Solicitudes y requerimientos técnicos del contratista: NO APLICA</w:t>
            </w:r>
          </w:p>
          <w:p w14:paraId="69377A3C"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Recomendaciones a las solicitudes y requerimientos técnicos del contratista: NO APLICA</w:t>
            </w:r>
          </w:p>
          <w:p w14:paraId="10594B82" w14:textId="77777777" w:rsidR="00391680" w:rsidRPr="001C37D4" w:rsidRDefault="00391680" w:rsidP="00F311E7">
            <w:pPr>
              <w:numPr>
                <w:ilvl w:val="0"/>
                <w:numId w:val="5"/>
              </w:numPr>
              <w:rPr>
                <w:rFonts w:ascii="Arial" w:hAnsi="Arial" w:cs="Arial"/>
                <w:sz w:val="20"/>
                <w:szCs w:val="20"/>
              </w:rPr>
            </w:pPr>
            <w:r w:rsidRPr="001C37D4">
              <w:rPr>
                <w:rFonts w:ascii="Arial" w:eastAsia="Arial" w:hAnsi="Arial" w:cs="Arial"/>
                <w:b/>
                <w:bCs/>
                <w:sz w:val="20"/>
                <w:szCs w:val="20"/>
              </w:rPr>
              <w:t>Necesidad de hacer efectivas las garantías: NO APLICA</w:t>
            </w:r>
          </w:p>
          <w:p w14:paraId="73838B6E" w14:textId="6F7E21B9" w:rsidR="00391680" w:rsidRPr="001C37D4" w:rsidRDefault="00391680" w:rsidP="001C37D4">
            <w:pPr>
              <w:numPr>
                <w:ilvl w:val="0"/>
                <w:numId w:val="5"/>
              </w:numPr>
              <w:rPr>
                <w:rFonts w:ascii="Arial" w:hAnsi="Arial" w:cs="Arial"/>
                <w:sz w:val="20"/>
                <w:szCs w:val="20"/>
              </w:rPr>
            </w:pPr>
            <w:r w:rsidRPr="001C37D4">
              <w:rPr>
                <w:rFonts w:ascii="Arial" w:eastAsia="Arial" w:hAnsi="Arial" w:cs="Arial"/>
                <w:b/>
                <w:bCs/>
                <w:sz w:val="20"/>
                <w:szCs w:val="20"/>
              </w:rPr>
              <w:t>Documentos y soportes necesarios frente a la necesidad de hacer efectiva las garantías del contrato: NO APLICA.</w:t>
            </w:r>
          </w:p>
        </w:tc>
      </w:tr>
      <w:tr w:rsidR="00391680" w:rsidRPr="001C37D4" w14:paraId="7ED3569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ABC248F" w14:textId="77777777" w:rsidR="00391680" w:rsidRPr="001C37D4" w:rsidRDefault="00391680">
            <w:pPr>
              <w:rPr>
                <w:rFonts w:ascii="Arial" w:hAnsi="Arial" w:cs="Arial"/>
                <w:sz w:val="20"/>
                <w:szCs w:val="20"/>
              </w:rPr>
            </w:pPr>
            <w:r w:rsidRPr="001C37D4">
              <w:rPr>
                <w:rFonts w:ascii="Arial" w:hAnsi="Arial" w:cs="Arial"/>
                <w:b/>
                <w:bCs/>
                <w:sz w:val="20"/>
                <w:szCs w:val="20"/>
              </w:rPr>
              <w:t>SEGUIMIENTO ADMINISTRATIVO</w:t>
            </w:r>
          </w:p>
        </w:tc>
      </w:tr>
      <w:tr w:rsidR="00391680" w:rsidRPr="001C37D4" w14:paraId="7DD1A66D"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0CAECEFB" w14:textId="77777777" w:rsidR="00391680" w:rsidRPr="001C37D4" w:rsidRDefault="00391680" w:rsidP="00796C77">
            <w:pPr>
              <w:jc w:val="both"/>
              <w:textAlignment w:val="center"/>
              <w:rPr>
                <w:rFonts w:ascii="Arial" w:hAnsi="Arial" w:cs="Arial"/>
                <w:sz w:val="20"/>
                <w:szCs w:val="20"/>
              </w:rPr>
            </w:pPr>
            <w:r w:rsidRPr="001C37D4">
              <w:rPr>
                <w:rFonts w:ascii="Arial" w:hAnsi="Arial" w:cs="Arial"/>
                <w:b/>
                <w:bCs/>
                <w:sz w:val="20"/>
                <w:szCs w:val="20"/>
              </w:rPr>
              <w:t>Seguimiento administrativo según corresponda, si es aplicable se hace la anotación; si no lo es, se escribe NO APLICA. Si es necesaria otra información administrativa se puede agregar.</w:t>
            </w:r>
          </w:p>
          <w:p w14:paraId="29473619"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Expediente electrónico o físico del contrato completo, actualizado y cumple con la normativa aplicable: NO APLICA</w:t>
            </w:r>
          </w:p>
          <w:p w14:paraId="2BF3186D"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Aprobación de garantías con el cumplimiento de los requisitos legales: NO APLICA</w:t>
            </w:r>
          </w:p>
          <w:p w14:paraId="27FCE20B"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las obligaciones laborales: NO APLICA</w:t>
            </w:r>
          </w:p>
          <w:p w14:paraId="2B788EAC"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Informes previstos y los que soliciten los organismos de control: NO APLICA</w:t>
            </w:r>
          </w:p>
          <w:p w14:paraId="4B062BAF" w14:textId="77777777" w:rsidR="00391680" w:rsidRPr="001C37D4" w:rsidRDefault="00391680" w:rsidP="00796C77">
            <w:pPr>
              <w:numPr>
                <w:ilvl w:val="0"/>
                <w:numId w:val="3"/>
              </w:numPr>
              <w:pBdr>
                <w:left w:val="none" w:sz="0" w:space="4" w:color="auto"/>
              </w:pBdr>
              <w:ind w:left="492" w:hanging="292"/>
              <w:jc w:val="both"/>
              <w:textAlignment w:val="center"/>
              <w:rPr>
                <w:rFonts w:ascii="Arial" w:hAnsi="Arial" w:cs="Arial"/>
                <w:sz w:val="20"/>
                <w:szCs w:val="20"/>
              </w:rPr>
            </w:pPr>
            <w:r w:rsidRPr="001C37D4">
              <w:rPr>
                <w:rFonts w:ascii="Arial" w:eastAsia="Arial" w:hAnsi="Arial" w:cs="Arial"/>
                <w:b/>
                <w:bCs/>
                <w:sz w:val="20"/>
                <w:szCs w:val="20"/>
              </w:rPr>
              <w:t>Cumplimiento de los principios de publicidad de los procesos de contratación y de los documentos del proceso: NO APLICA.</w:t>
            </w:r>
          </w:p>
          <w:p w14:paraId="46C6B230" w14:textId="77777777" w:rsidR="00391680" w:rsidRPr="001C37D4" w:rsidRDefault="00391680" w:rsidP="00796C77">
            <w:pPr>
              <w:pBdr>
                <w:left w:val="none" w:sz="0" w:space="4" w:color="auto"/>
              </w:pBdr>
              <w:ind w:left="492"/>
              <w:jc w:val="both"/>
              <w:textAlignment w:val="center"/>
              <w:rPr>
                <w:rFonts w:ascii="Arial" w:hAnsi="Arial" w:cs="Arial"/>
                <w:sz w:val="20"/>
                <w:szCs w:val="20"/>
              </w:rPr>
            </w:pPr>
          </w:p>
          <w:p w14:paraId="4FAEBE91" w14:textId="4A889DE3" w:rsidR="00391680" w:rsidRPr="001C37D4" w:rsidRDefault="00391680" w:rsidP="00CE1640">
            <w:pPr>
              <w:pStyle w:val="NormalWeb"/>
              <w:spacing w:before="0" w:beforeAutospacing="0" w:after="0" w:afterAutospacing="0"/>
              <w:rPr>
                <w:rFonts w:ascii="Arial" w:hAnsi="Arial" w:cs="Arial"/>
                <w:color w:val="000000"/>
                <w:sz w:val="20"/>
                <w:szCs w:val="20"/>
              </w:rPr>
            </w:pPr>
            <w:r w:rsidRPr="001C37D4">
              <w:rPr>
                <w:rFonts w:ascii="Arial" w:eastAsia="Arial" w:hAnsi="Arial" w:cs="Arial"/>
                <w:b/>
                <w:bCs/>
                <w:sz w:val="20"/>
                <w:szCs w:val="20"/>
              </w:rPr>
              <w:t>Cumplimiento de las obligaciones del contratista en materia de seguridad social, salud ocupacional, planes de contingencia, normas ambientales, y cualquier otra norma aplicable de acuerdo con la naturaleza del contrato</w:t>
            </w:r>
            <w:r w:rsidRPr="001C37D4">
              <w:rPr>
                <w:rFonts w:ascii="Arial" w:eastAsia="Arial" w:hAnsi="Arial" w:cs="Arial"/>
                <w:sz w:val="20"/>
                <w:szCs w:val="20"/>
              </w:rPr>
              <w:t>: E</w:t>
            </w:r>
            <w:r w:rsidRPr="001C37D4">
              <w:rPr>
                <w:rFonts w:ascii="Arial" w:hAnsi="Arial" w:cs="Arial"/>
                <w:color w:val="000000"/>
                <w:sz w:val="20"/>
                <w:szCs w:val="20"/>
              </w:rPr>
              <w:t xml:space="preserve">l contratista </w:t>
            </w:r>
            <w:r w:rsidR="00A87316">
              <w:rPr>
                <w:rFonts w:ascii="Arial" w:hAnsi="Arial" w:cs="Arial"/>
                <w:color w:val="000000"/>
                <w:sz w:val="20"/>
                <w:szCs w:val="20"/>
              </w:rPr>
              <w:t>realizo el pago de planilla N</w:t>
            </w:r>
            <w:r w:rsidR="00080652" w:rsidRPr="00080652">
              <w:rPr>
                <w:rFonts w:ascii="Arial" w:hAnsi="Arial" w:cs="Arial"/>
                <w:sz w:val="20"/>
                <w:szCs w:val="20"/>
              </w:rPr>
              <w:t xml:space="preserve"> 9497474513</w:t>
            </w:r>
            <w:r w:rsidR="00080652">
              <w:rPr>
                <w:rFonts w:ascii="Arial" w:hAnsi="Arial" w:cs="Arial"/>
                <w:color w:val="000000"/>
                <w:sz w:val="20"/>
                <w:szCs w:val="20"/>
              </w:rPr>
              <w:t xml:space="preserve"> y comprobante/autorización/</w:t>
            </w:r>
            <w:proofErr w:type="spellStart"/>
            <w:r w:rsidR="00080652">
              <w:rPr>
                <w:rFonts w:ascii="Arial" w:hAnsi="Arial" w:cs="Arial"/>
                <w:color w:val="000000"/>
                <w:sz w:val="20"/>
                <w:szCs w:val="20"/>
              </w:rPr>
              <w:t>cus</w:t>
            </w:r>
            <w:proofErr w:type="spellEnd"/>
            <w:r w:rsidR="00080652">
              <w:rPr>
                <w:rFonts w:ascii="Arial" w:hAnsi="Arial" w:cs="Arial"/>
                <w:color w:val="000000"/>
                <w:sz w:val="20"/>
                <w:szCs w:val="20"/>
              </w:rPr>
              <w:t xml:space="preserve"> N </w:t>
            </w:r>
            <w:r w:rsidR="00080652" w:rsidRPr="00080652">
              <w:rPr>
                <w:rFonts w:ascii="Arial" w:hAnsi="Arial" w:cs="Arial"/>
                <w:color w:val="454545"/>
                <w:sz w:val="20"/>
                <w:szCs w:val="20"/>
                <w:shd w:val="clear" w:color="auto" w:fill="FFFFFF"/>
              </w:rPr>
              <w:t>2061940493</w:t>
            </w:r>
            <w:r w:rsidR="00080652">
              <w:rPr>
                <w:rFonts w:ascii="Arial" w:hAnsi="Arial" w:cs="Arial"/>
                <w:color w:val="454545"/>
                <w:sz w:val="20"/>
                <w:szCs w:val="20"/>
                <w:shd w:val="clear" w:color="auto" w:fill="FFFFFF"/>
              </w:rPr>
              <w:t xml:space="preserve"> del mes de enero de 2026. Se verifico su pago, se encuentra afiliado a</w:t>
            </w:r>
            <w:r w:rsidRPr="001C37D4">
              <w:rPr>
                <w:rFonts w:ascii="Arial" w:hAnsi="Arial" w:cs="Arial"/>
                <w:color w:val="000000"/>
                <w:sz w:val="20"/>
                <w:szCs w:val="20"/>
              </w:rPr>
              <w:t xml:space="preserve"> EPS (</w:t>
            </w:r>
            <w:r w:rsidR="006E4991" w:rsidRPr="001C37D4">
              <w:rPr>
                <w:rFonts w:ascii="Arial" w:hAnsi="Arial" w:cs="Arial"/>
                <w:color w:val="000000"/>
                <w:sz w:val="20"/>
                <w:szCs w:val="20"/>
              </w:rPr>
              <w:t>SURA</w:t>
            </w:r>
            <w:r w:rsidRPr="001C37D4">
              <w:rPr>
                <w:rFonts w:ascii="Arial" w:hAnsi="Arial" w:cs="Arial"/>
                <w:color w:val="000000"/>
                <w:sz w:val="20"/>
                <w:szCs w:val="20"/>
              </w:rPr>
              <w:t xml:space="preserve">), </w:t>
            </w:r>
            <w:r w:rsidR="00080652">
              <w:rPr>
                <w:rFonts w:ascii="Arial" w:hAnsi="Arial" w:cs="Arial"/>
                <w:color w:val="000000"/>
                <w:sz w:val="20"/>
                <w:szCs w:val="20"/>
              </w:rPr>
              <w:t>AFP</w:t>
            </w:r>
            <w:r w:rsidRPr="001C37D4">
              <w:rPr>
                <w:rFonts w:ascii="Arial" w:hAnsi="Arial" w:cs="Arial"/>
                <w:color w:val="000000"/>
                <w:sz w:val="20"/>
                <w:szCs w:val="20"/>
              </w:rPr>
              <w:t xml:space="preserve"> (</w:t>
            </w:r>
            <w:r w:rsidR="006E4991" w:rsidRPr="001C37D4">
              <w:rPr>
                <w:rFonts w:ascii="Arial" w:hAnsi="Arial" w:cs="Arial"/>
                <w:color w:val="000000"/>
                <w:sz w:val="20"/>
                <w:szCs w:val="20"/>
              </w:rPr>
              <w:t>COLPENSIONES</w:t>
            </w:r>
            <w:r w:rsidRPr="001C37D4">
              <w:rPr>
                <w:rFonts w:ascii="Arial" w:hAnsi="Arial" w:cs="Arial"/>
                <w:color w:val="000000"/>
                <w:sz w:val="20"/>
                <w:szCs w:val="20"/>
              </w:rPr>
              <w:t>) y ARL (POSITIVA)</w:t>
            </w:r>
            <w:r w:rsidR="00080652">
              <w:rPr>
                <w:rFonts w:ascii="Arial" w:hAnsi="Arial" w:cs="Arial"/>
                <w:color w:val="000000"/>
                <w:sz w:val="20"/>
                <w:szCs w:val="20"/>
              </w:rPr>
              <w:t>, según la cláusula segunda del contrato y Decreto</w:t>
            </w:r>
            <w:r w:rsidR="00B96CEC">
              <w:rPr>
                <w:rFonts w:ascii="Arial" w:hAnsi="Arial" w:cs="Arial"/>
                <w:color w:val="000000"/>
                <w:sz w:val="20"/>
                <w:szCs w:val="20"/>
              </w:rPr>
              <w:t>s</w:t>
            </w:r>
            <w:r w:rsidR="00080652">
              <w:rPr>
                <w:rFonts w:ascii="Arial" w:hAnsi="Arial" w:cs="Arial"/>
                <w:color w:val="000000"/>
                <w:sz w:val="20"/>
                <w:szCs w:val="20"/>
              </w:rPr>
              <w:t xml:space="preserve"> 1273 de 23 de julio de 2018 y 948 de 2018.</w:t>
            </w:r>
            <w:r w:rsidRPr="001C37D4">
              <w:rPr>
                <w:rFonts w:ascii="Arial" w:hAnsi="Arial" w:cs="Arial"/>
                <w:color w:val="000000"/>
                <w:sz w:val="20"/>
                <w:szCs w:val="20"/>
              </w:rPr>
              <w:t xml:space="preserve"> .</w:t>
            </w:r>
          </w:p>
        </w:tc>
      </w:tr>
    </w:tbl>
    <w:p w14:paraId="6EEA970F" w14:textId="77777777" w:rsidR="00391680" w:rsidRPr="001C37D4" w:rsidRDefault="00391680">
      <w:pPr>
        <w:rPr>
          <w:rFonts w:ascii="Arial" w:hAnsi="Arial" w:cs="Arial"/>
          <w:vanish/>
          <w:sz w:val="20"/>
          <w:szCs w:val="20"/>
        </w:rPr>
      </w:pPr>
    </w:p>
    <w:tbl>
      <w:tblPr>
        <w:tblW w:w="9952" w:type="dxa"/>
        <w:tblCellMar>
          <w:top w:w="15" w:type="dxa"/>
          <w:left w:w="15" w:type="dxa"/>
          <w:bottom w:w="15" w:type="dxa"/>
          <w:right w:w="15" w:type="dxa"/>
        </w:tblCellMar>
        <w:tblLook w:val="04A0" w:firstRow="1" w:lastRow="0" w:firstColumn="1" w:lastColumn="0" w:noHBand="0" w:noVBand="1"/>
      </w:tblPr>
      <w:tblGrid>
        <w:gridCol w:w="2655"/>
        <w:gridCol w:w="1499"/>
        <w:gridCol w:w="171"/>
        <w:gridCol w:w="1376"/>
        <w:gridCol w:w="1306"/>
        <w:gridCol w:w="1370"/>
        <w:gridCol w:w="1575"/>
      </w:tblGrid>
      <w:tr w:rsidR="00391680" w:rsidRPr="001C37D4" w14:paraId="2331105E"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8B21735" w14:textId="77777777" w:rsidR="00391680" w:rsidRPr="001C37D4" w:rsidRDefault="00391680">
            <w:pPr>
              <w:rPr>
                <w:rFonts w:ascii="Arial" w:hAnsi="Arial" w:cs="Arial"/>
                <w:sz w:val="20"/>
                <w:szCs w:val="20"/>
              </w:rPr>
            </w:pPr>
            <w:r w:rsidRPr="001C37D4">
              <w:rPr>
                <w:rFonts w:ascii="Arial" w:hAnsi="Arial" w:cs="Arial"/>
                <w:b/>
                <w:bCs/>
                <w:sz w:val="20"/>
                <w:szCs w:val="20"/>
              </w:rPr>
              <w:t>INFORME FINANCIERO</w:t>
            </w:r>
          </w:p>
        </w:tc>
      </w:tr>
      <w:tr w:rsidR="00391680" w:rsidRPr="001C37D4" w14:paraId="2E941749"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C4D9DE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8AF396D" w14:textId="77777777" w:rsidR="00391680" w:rsidRPr="001C37D4" w:rsidRDefault="00391680">
            <w:pPr>
              <w:spacing w:before="60"/>
              <w:jc w:val="center"/>
              <w:rPr>
                <w:rFonts w:ascii="Arial" w:hAnsi="Arial" w:cs="Arial"/>
                <w:b/>
                <w:bCs/>
                <w:sz w:val="20"/>
                <w:szCs w:val="20"/>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53ADF45"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PAGOS REALIZADOS AL CONTRATISTA</w:t>
            </w:r>
          </w:p>
        </w:tc>
      </w:tr>
      <w:tr w:rsidR="00391680" w:rsidRPr="001C37D4" w14:paraId="1DF05D5D"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24E0E5C"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8993CD"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3F7D1AD" w14:textId="77777777" w:rsidR="00391680" w:rsidRPr="001C37D4" w:rsidRDefault="00391680">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33BF25" w14:textId="77777777" w:rsidR="00391680" w:rsidRPr="001C37D4" w:rsidRDefault="00391680">
            <w:pPr>
              <w:jc w:val="center"/>
              <w:rPr>
                <w:rFonts w:ascii="Arial" w:hAnsi="Arial" w:cs="Arial"/>
                <w:sz w:val="20"/>
                <w:szCs w:val="20"/>
              </w:rPr>
            </w:pPr>
            <w:r w:rsidRPr="001C37D4">
              <w:rPr>
                <w:rFonts w:ascii="Arial" w:hAnsi="Arial" w:cs="Arial"/>
                <w:b/>
                <w:bCs/>
                <w:sz w:val="20"/>
                <w:szCs w:val="20"/>
              </w:rPr>
              <w:t>Concepto</w:t>
            </w:r>
          </w:p>
          <w:p w14:paraId="7D38A8CF"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B0FA26"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793B7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EB8F97"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Observaciones</w:t>
            </w:r>
          </w:p>
        </w:tc>
      </w:tr>
      <w:tr w:rsidR="00391680" w:rsidRPr="001C37D4" w14:paraId="1094419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3A7388" w14:textId="77777777" w:rsidR="00391680" w:rsidRPr="001C37D4" w:rsidRDefault="00391680">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26EEB78"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44C23E0" w14:textId="77777777" w:rsidR="00391680" w:rsidRPr="001C37D4" w:rsidRDefault="00391680">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091493" w14:textId="0DD36047" w:rsidR="00391680" w:rsidRPr="001C37D4" w:rsidRDefault="00080652">
            <w:pPr>
              <w:spacing w:before="60"/>
              <w:jc w:val="center"/>
              <w:rPr>
                <w:rFonts w:ascii="Arial" w:hAnsi="Arial" w:cs="Arial"/>
                <w:bCs/>
                <w:sz w:val="20"/>
                <w:szCs w:val="20"/>
              </w:rPr>
            </w:pPr>
            <w:r>
              <w:rPr>
                <w:rFonts w:ascii="Arial" w:hAnsi="Arial" w:cs="Arial"/>
                <w:bCs/>
                <w:sz w:val="20"/>
                <w:szCs w:val="20"/>
              </w:rPr>
              <w:t>CUENTA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674131" w14:textId="5D2B0644" w:rsidR="00391680" w:rsidRPr="001C37D4" w:rsidRDefault="00080652">
            <w:pPr>
              <w:spacing w:before="60"/>
              <w:jc w:val="center"/>
              <w:rPr>
                <w:rFonts w:ascii="Arial" w:hAnsi="Arial" w:cs="Arial"/>
                <w:bCs/>
                <w:sz w:val="20"/>
                <w:szCs w:val="20"/>
              </w:rPr>
            </w:pPr>
            <w:r>
              <w:rPr>
                <w:rFonts w:ascii="Arial" w:hAnsi="Arial" w:cs="Arial"/>
                <w:bCs/>
                <w:sz w:val="20"/>
                <w:szCs w:val="20"/>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3CBCF4" w14:textId="0D1A2B01" w:rsidR="00391680" w:rsidRPr="001C37D4" w:rsidRDefault="00080652">
            <w:pPr>
              <w:spacing w:before="60"/>
              <w:jc w:val="center"/>
              <w:rPr>
                <w:rFonts w:ascii="Arial" w:hAnsi="Arial" w:cs="Arial"/>
                <w:bCs/>
                <w:sz w:val="20"/>
                <w:szCs w:val="20"/>
              </w:rPr>
            </w:pPr>
            <w:r>
              <w:rPr>
                <w:rFonts w:ascii="Arial" w:hAnsi="Arial" w:cs="Arial"/>
                <w:bCs/>
                <w:sz w:val="20"/>
                <w:szCs w:val="20"/>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29D9C5" w14:textId="5F671BAA" w:rsidR="00391680" w:rsidRPr="001C37D4" w:rsidRDefault="00B96CEC">
            <w:pPr>
              <w:spacing w:before="60"/>
              <w:jc w:val="center"/>
              <w:rPr>
                <w:rFonts w:ascii="Arial" w:hAnsi="Arial" w:cs="Arial"/>
                <w:bCs/>
                <w:sz w:val="20"/>
                <w:szCs w:val="20"/>
              </w:rPr>
            </w:pPr>
            <w:r>
              <w:rPr>
                <w:rFonts w:ascii="Arial" w:hAnsi="Arial" w:cs="Arial"/>
                <w:bCs/>
                <w:sz w:val="20"/>
                <w:szCs w:val="20"/>
              </w:rPr>
              <w:t>PAGADA</w:t>
            </w:r>
          </w:p>
        </w:tc>
      </w:tr>
      <w:tr w:rsidR="00391680" w:rsidRPr="001C37D4" w14:paraId="428D232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A534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6E62729"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790F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4950C0"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BB030" w14:textId="77777777" w:rsidR="00391680" w:rsidRPr="001C37D4" w:rsidRDefault="00391680" w:rsidP="00B00379">
            <w:pPr>
              <w:spacing w:before="60"/>
              <w:jc w:val="center"/>
              <w:rPr>
                <w:rFonts w:ascii="Arial" w:hAnsi="Arial" w:cs="Arial"/>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93047E"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420348E" w14:textId="77777777" w:rsidR="00391680" w:rsidRPr="001C37D4" w:rsidRDefault="00391680" w:rsidP="00B00379">
            <w:pPr>
              <w:spacing w:before="60"/>
              <w:jc w:val="center"/>
              <w:rPr>
                <w:rFonts w:ascii="Arial" w:hAnsi="Arial" w:cs="Arial"/>
                <w:b/>
                <w:bCs/>
                <w:sz w:val="20"/>
                <w:szCs w:val="20"/>
              </w:rPr>
            </w:pPr>
          </w:p>
        </w:tc>
      </w:tr>
      <w:tr w:rsidR="00391680" w:rsidRPr="001C37D4" w14:paraId="427D01F8"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8B24ED"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147F0C"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15ADF3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632952E"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91C8C6"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D028B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B6A8F7" w14:textId="77777777" w:rsidR="00391680" w:rsidRPr="001C37D4" w:rsidRDefault="00391680" w:rsidP="00B00379">
            <w:pPr>
              <w:spacing w:before="60"/>
              <w:jc w:val="center"/>
              <w:rPr>
                <w:rFonts w:ascii="Arial" w:hAnsi="Arial" w:cs="Arial"/>
                <w:b/>
                <w:bCs/>
                <w:sz w:val="20"/>
                <w:szCs w:val="20"/>
              </w:rPr>
            </w:pPr>
          </w:p>
        </w:tc>
      </w:tr>
      <w:tr w:rsidR="00391680" w:rsidRPr="001C37D4" w14:paraId="2F948AB3"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C152B2"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8E5B12"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748844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0851BF"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E34C2B5"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91E8E0A"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3C123E" w14:textId="77777777" w:rsidR="00391680" w:rsidRPr="001C37D4" w:rsidRDefault="00391680" w:rsidP="00B00379">
            <w:pPr>
              <w:spacing w:before="60"/>
              <w:jc w:val="center"/>
              <w:rPr>
                <w:rFonts w:ascii="Arial" w:hAnsi="Arial" w:cs="Arial"/>
                <w:b/>
                <w:bCs/>
                <w:sz w:val="20"/>
                <w:szCs w:val="20"/>
              </w:rPr>
            </w:pPr>
          </w:p>
        </w:tc>
      </w:tr>
      <w:tr w:rsidR="00391680" w:rsidRPr="001C37D4" w14:paraId="2AAAE02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99B50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3C238F0"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D0F2AF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F07FDB"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65AF8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0BA60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BEC7E02" w14:textId="77777777" w:rsidR="00391680" w:rsidRPr="001C37D4" w:rsidRDefault="00391680" w:rsidP="00B00379">
            <w:pPr>
              <w:spacing w:before="60"/>
              <w:jc w:val="center"/>
              <w:rPr>
                <w:rFonts w:ascii="Arial" w:hAnsi="Arial" w:cs="Arial"/>
                <w:b/>
                <w:bCs/>
                <w:sz w:val="20"/>
                <w:szCs w:val="20"/>
              </w:rPr>
            </w:pPr>
          </w:p>
        </w:tc>
      </w:tr>
      <w:tr w:rsidR="00391680" w:rsidRPr="001C37D4" w14:paraId="1A9318D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651DD0"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A35ADDF" w14:textId="498540F2"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w:t>
            </w:r>
            <w:r w:rsidR="00B96CEC">
              <w:rPr>
                <w:rFonts w:ascii="Arial" w:hAnsi="Arial" w:cs="Arial"/>
                <w:sz w:val="20"/>
                <w:szCs w:val="20"/>
              </w:rPr>
              <w:t>2.500.000</w:t>
            </w:r>
          </w:p>
          <w:p w14:paraId="585C20D9" w14:textId="77777777" w:rsidR="00391680" w:rsidRPr="001C37D4" w:rsidRDefault="00391680" w:rsidP="003521FD">
            <w:pPr>
              <w:spacing w:before="60"/>
              <w:rPr>
                <w:rFonts w:ascii="Arial" w:hAnsi="Arial" w:cs="Arial"/>
                <w:sz w:val="20"/>
                <w:szCs w:val="20"/>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16500B1" w14:textId="77777777" w:rsidR="00391680" w:rsidRPr="001C37D4" w:rsidRDefault="00391680" w:rsidP="00B00379">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D87AA9"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E6A8F8"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ED0A6E"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4B62415" w14:textId="77777777" w:rsidR="00391680" w:rsidRPr="001C37D4" w:rsidRDefault="00391680" w:rsidP="00B00379">
            <w:pPr>
              <w:spacing w:before="60"/>
              <w:jc w:val="center"/>
              <w:rPr>
                <w:rFonts w:ascii="Arial" w:hAnsi="Arial" w:cs="Arial"/>
                <w:b/>
                <w:bCs/>
                <w:sz w:val="20"/>
                <w:szCs w:val="20"/>
              </w:rPr>
            </w:pPr>
          </w:p>
        </w:tc>
      </w:tr>
      <w:tr w:rsidR="00391680" w:rsidRPr="001C37D4" w14:paraId="63CFE45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2DAAF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043639" w14:textId="77777777" w:rsidR="00391680" w:rsidRPr="001C37D4" w:rsidRDefault="00391680" w:rsidP="00010CA0">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BA0EB8B"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7790E3C"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23EC5E"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7A16"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6B70B6" w14:textId="77777777" w:rsidR="00391680" w:rsidRPr="001C37D4" w:rsidRDefault="00391680" w:rsidP="00B00379">
            <w:pPr>
              <w:spacing w:before="60"/>
              <w:jc w:val="center"/>
              <w:rPr>
                <w:rFonts w:ascii="Arial" w:hAnsi="Arial" w:cs="Arial"/>
                <w:b/>
                <w:bCs/>
                <w:sz w:val="20"/>
                <w:szCs w:val="20"/>
              </w:rPr>
            </w:pPr>
          </w:p>
        </w:tc>
      </w:tr>
      <w:tr w:rsidR="00391680" w:rsidRPr="001C37D4" w14:paraId="30241B7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779893"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25175E" w14:textId="783412DF"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00942332">
              <w:rPr>
                <w:rFonts w:ascii="Arial" w:hAnsi="Arial" w:cs="Arial"/>
                <w:sz w:val="20"/>
                <w:szCs w:val="20"/>
              </w:rPr>
              <w:t>5</w:t>
            </w:r>
            <w:r w:rsidRPr="001C37D4">
              <w:rPr>
                <w:rFonts w:ascii="Arial" w:eastAsia="Arial" w:hAnsi="Arial" w:cs="Arial"/>
                <w:noProof/>
                <w:sz w:val="20"/>
                <w:szCs w:val="20"/>
              </w:rPr>
              <w:t>.</w:t>
            </w:r>
            <w:r w:rsidR="00942332">
              <w:rPr>
                <w:rFonts w:ascii="Arial" w:eastAsia="Arial" w:hAnsi="Arial" w:cs="Arial"/>
                <w:noProof/>
                <w:sz w:val="20"/>
                <w:szCs w:val="20"/>
              </w:rPr>
              <w:t>0</w:t>
            </w:r>
            <w:r w:rsidRPr="001C37D4">
              <w:rPr>
                <w:rFonts w:ascii="Arial" w:eastAsia="Arial" w:hAnsi="Arial" w:cs="Arial"/>
                <w:noProof/>
                <w:sz w:val="20"/>
                <w:szCs w:val="20"/>
              </w:rPr>
              <w:t>00.000</w:t>
            </w:r>
            <w:r w:rsidRPr="001C37D4">
              <w:rPr>
                <w:rFonts w:ascii="Arial" w:hAnsi="Arial" w:cs="Arial"/>
                <w:sz w:val="20"/>
                <w:szCs w:val="20"/>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5FE546D"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F9CD4A"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4554BD"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D0D418" w14:textId="77777777" w:rsidR="00391680" w:rsidRPr="001C37D4" w:rsidRDefault="00391680" w:rsidP="00B00379">
            <w:pPr>
              <w:spacing w:before="60"/>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6552BF" w14:textId="77777777" w:rsidR="00391680" w:rsidRPr="001C37D4" w:rsidRDefault="00391680" w:rsidP="00B00379">
            <w:pPr>
              <w:spacing w:before="60"/>
              <w:jc w:val="center"/>
              <w:rPr>
                <w:rFonts w:ascii="Arial" w:hAnsi="Arial" w:cs="Arial"/>
                <w:b/>
                <w:bCs/>
                <w:sz w:val="20"/>
                <w:szCs w:val="20"/>
              </w:rPr>
            </w:pPr>
          </w:p>
        </w:tc>
      </w:tr>
      <w:tr w:rsidR="00391680" w:rsidRPr="001C37D4" w14:paraId="4178B27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3D7E69"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6278378" w14:textId="4052D114" w:rsidR="00391680" w:rsidRPr="001C37D4" w:rsidRDefault="00391680" w:rsidP="00F311E7">
            <w:pPr>
              <w:spacing w:before="60"/>
              <w:jc w:val="center"/>
              <w:rPr>
                <w:rFonts w:ascii="Arial" w:hAnsi="Arial" w:cs="Arial"/>
                <w:sz w:val="20"/>
                <w:szCs w:val="20"/>
              </w:rPr>
            </w:pPr>
            <w:r w:rsidRPr="001C37D4">
              <w:rPr>
                <w:rFonts w:ascii="Arial" w:hAnsi="Arial" w:cs="Arial"/>
                <w:sz w:val="20"/>
                <w:szCs w:val="20"/>
              </w:rPr>
              <w:t>$</w:t>
            </w:r>
            <w:r w:rsidRPr="001C37D4">
              <w:rPr>
                <w:rFonts w:ascii="Arial" w:eastAsia="Arial" w:hAnsi="Arial" w:cs="Arial"/>
                <w:noProof/>
                <w:sz w:val="20"/>
                <w:szCs w:val="20"/>
              </w:rPr>
              <w:t>1</w:t>
            </w:r>
            <w:r w:rsidR="00942332">
              <w:rPr>
                <w:rFonts w:ascii="Arial" w:eastAsia="Arial" w:hAnsi="Arial" w:cs="Arial"/>
                <w:noProof/>
                <w:sz w:val="20"/>
                <w:szCs w:val="20"/>
              </w:rPr>
              <w:t>0</w:t>
            </w:r>
            <w:r w:rsidRPr="001C37D4">
              <w:rPr>
                <w:rFonts w:ascii="Arial" w:eastAsia="Arial" w:hAnsi="Arial" w:cs="Arial"/>
                <w:noProof/>
                <w:sz w:val="20"/>
                <w:szCs w:val="20"/>
              </w:rPr>
              <w:t>.</w:t>
            </w:r>
            <w:r w:rsidR="00942332">
              <w:rPr>
                <w:rFonts w:ascii="Arial" w:eastAsia="Arial" w:hAnsi="Arial" w:cs="Arial"/>
                <w:noProof/>
                <w:sz w:val="20"/>
                <w:szCs w:val="20"/>
              </w:rPr>
              <w:t>0</w:t>
            </w:r>
            <w:r w:rsidRPr="001C37D4">
              <w:rPr>
                <w:rFonts w:ascii="Arial" w:eastAsia="Arial" w:hAnsi="Arial" w:cs="Arial"/>
                <w:noProof/>
                <w:sz w:val="20"/>
                <w:szCs w:val="20"/>
              </w:rPr>
              <w:t>00.000</w:t>
            </w:r>
            <w:r w:rsidRPr="001C37D4">
              <w:rPr>
                <w:rFonts w:ascii="Arial" w:hAnsi="Arial" w:cs="Arial"/>
                <w:sz w:val="20"/>
                <w:szCs w:val="20"/>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4EB8036"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A28DEE" w14:textId="77777777" w:rsidR="00391680" w:rsidRPr="001C37D4" w:rsidRDefault="00391680"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2BB609" w14:textId="77777777" w:rsidR="00391680" w:rsidRPr="001C37D4" w:rsidRDefault="00391680" w:rsidP="00B00379">
            <w:pPr>
              <w:spacing w:before="60"/>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F33131"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B2E7F0" w14:textId="77777777" w:rsidR="00391680" w:rsidRPr="001C37D4" w:rsidRDefault="00391680" w:rsidP="00B00379">
            <w:pPr>
              <w:spacing w:before="60"/>
              <w:jc w:val="center"/>
              <w:rPr>
                <w:rFonts w:ascii="Arial" w:hAnsi="Arial" w:cs="Arial"/>
                <w:b/>
                <w:bCs/>
                <w:sz w:val="20"/>
                <w:szCs w:val="20"/>
              </w:rPr>
            </w:pPr>
          </w:p>
        </w:tc>
      </w:tr>
      <w:tr w:rsidR="00391680" w:rsidRPr="001C37D4" w14:paraId="029B06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E623AC5" w14:textId="77777777" w:rsidR="00391680" w:rsidRPr="001C37D4" w:rsidRDefault="00391680" w:rsidP="00B00379">
            <w:pPr>
              <w:pStyle w:val="Ttulo1"/>
              <w:keepLines w:val="0"/>
              <w:spacing w:before="0"/>
              <w:jc w:val="center"/>
              <w:rPr>
                <w:rFonts w:ascii="Arial" w:hAnsi="Arial" w:cs="Arial"/>
                <w:sz w:val="20"/>
                <w:szCs w:val="20"/>
              </w:rPr>
            </w:pPr>
            <w:r w:rsidRPr="001C37D4">
              <w:rPr>
                <w:rFonts w:ascii="Arial" w:eastAsia="Times New Roman" w:hAnsi="Arial" w:cs="Arial"/>
                <w:color w:val="auto"/>
                <w:sz w:val="20"/>
                <w:szCs w:val="20"/>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975675E" w14:textId="77777777" w:rsidR="00391680" w:rsidRPr="001C37D4" w:rsidRDefault="00391680" w:rsidP="00B00379">
            <w:pPr>
              <w:spacing w:before="60"/>
              <w:jc w:val="center"/>
              <w:rPr>
                <w:rFonts w:ascii="Arial" w:hAnsi="Arial" w:cs="Arial"/>
                <w:sz w:val="20"/>
                <w:szCs w:val="20"/>
              </w:rPr>
            </w:pPr>
            <w:r w:rsidRPr="001C37D4">
              <w:rPr>
                <w:rFonts w:ascii="Arial" w:hAnsi="Arial" w:cs="Arial"/>
                <w:sz w:val="20"/>
                <w:szCs w:val="20"/>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80B45C9" w14:textId="77777777" w:rsidR="00391680" w:rsidRPr="001C37D4" w:rsidRDefault="00391680"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80F22F" w14:textId="77777777" w:rsidR="00391680" w:rsidRPr="001C37D4" w:rsidRDefault="00391680"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7B777" w14:textId="77777777" w:rsidR="00391680" w:rsidRPr="001C37D4" w:rsidRDefault="00391680"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A60128" w14:textId="77777777" w:rsidR="00391680" w:rsidRPr="001C37D4" w:rsidRDefault="00391680"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874CD3" w14:textId="77777777" w:rsidR="00391680" w:rsidRPr="001C37D4" w:rsidRDefault="00391680" w:rsidP="00B00379">
            <w:pPr>
              <w:spacing w:before="60"/>
              <w:jc w:val="center"/>
              <w:rPr>
                <w:rFonts w:ascii="Arial" w:hAnsi="Arial" w:cs="Arial"/>
                <w:b/>
                <w:bCs/>
                <w:sz w:val="20"/>
                <w:szCs w:val="20"/>
              </w:rPr>
            </w:pPr>
          </w:p>
        </w:tc>
      </w:tr>
    </w:tbl>
    <w:p w14:paraId="105D0F3F" w14:textId="77777777" w:rsidR="00391680" w:rsidRPr="001C37D4" w:rsidRDefault="00391680">
      <w:pPr>
        <w:rPr>
          <w:rFonts w:ascii="Arial" w:hAnsi="Arial" w:cs="Arial"/>
          <w:sz w:val="20"/>
          <w:szCs w:val="20"/>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1C37D4" w14:paraId="783783C0"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D1E8DEC" w14:textId="77777777" w:rsidR="00391680" w:rsidRPr="001C37D4" w:rsidRDefault="00391680">
            <w:pPr>
              <w:rPr>
                <w:rFonts w:ascii="Arial" w:hAnsi="Arial" w:cs="Arial"/>
                <w:sz w:val="20"/>
                <w:szCs w:val="20"/>
              </w:rPr>
            </w:pPr>
            <w:r w:rsidRPr="001C37D4">
              <w:rPr>
                <w:rFonts w:ascii="Arial" w:hAnsi="Arial" w:cs="Arial"/>
                <w:b/>
                <w:bCs/>
                <w:sz w:val="20"/>
                <w:szCs w:val="20"/>
              </w:rPr>
              <w:t>SEGUIMIENTO FINANCIERO Y CONTABLE</w:t>
            </w:r>
          </w:p>
        </w:tc>
      </w:tr>
      <w:tr w:rsidR="00391680" w:rsidRPr="001C37D4" w14:paraId="44253F60"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C667F9" w14:textId="77777777" w:rsidR="00391680" w:rsidRPr="001C37D4" w:rsidRDefault="00391680" w:rsidP="00796C77">
            <w:pPr>
              <w:ind w:left="2" w:hanging="2"/>
              <w:jc w:val="both"/>
              <w:rPr>
                <w:rFonts w:ascii="Arial" w:hAnsi="Arial" w:cs="Arial"/>
                <w:sz w:val="20"/>
                <w:szCs w:val="20"/>
              </w:rPr>
            </w:pPr>
            <w:r w:rsidRPr="001C37D4">
              <w:rPr>
                <w:rFonts w:ascii="Arial" w:hAnsi="Arial" w:cs="Arial"/>
                <w:b/>
                <w:bCs/>
                <w:sz w:val="20"/>
                <w:szCs w:val="20"/>
              </w:rPr>
              <w:t>Seguimiento financiero y contable según corresponda, si es aplicable se hace la anotación; si no lo es, se escribe NO APLICA. Si es necesaria otra información financiera o contable se puede agregar.</w:t>
            </w:r>
          </w:p>
          <w:p w14:paraId="4A8F5B73"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78B43A1E"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35268DF4"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Pagos y ajustes que se hagan y balance presupuestal del contrato para efecto de pago y de liquidación del mismo: NO APLICA.</w:t>
            </w:r>
          </w:p>
          <w:p w14:paraId="2320A9A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Entrega de los anticipos pactados al contratista, y la adecuada amortización del mismo, en los términos de la ley y del contrato: NO APLICA.</w:t>
            </w:r>
          </w:p>
          <w:p w14:paraId="37182CC0"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Actividades adicionales que impliquen aumento del valor o modificación del objeto del contrato cuentan con autorización y se encuentran justificadas técnicas, presupuestal y jurídicamente: NO APLICA.</w:t>
            </w:r>
          </w:p>
          <w:p w14:paraId="3579A27C" w14:textId="77777777" w:rsidR="00391680" w:rsidRPr="001C37D4" w:rsidRDefault="00391680" w:rsidP="00796C77">
            <w:pPr>
              <w:numPr>
                <w:ilvl w:val="0"/>
                <w:numId w:val="4"/>
              </w:numPr>
              <w:tabs>
                <w:tab w:val="left" w:pos="732"/>
              </w:tabs>
              <w:ind w:left="492"/>
              <w:jc w:val="both"/>
              <w:rPr>
                <w:rFonts w:ascii="Arial" w:hAnsi="Arial" w:cs="Arial"/>
                <w:sz w:val="20"/>
                <w:szCs w:val="20"/>
              </w:rPr>
            </w:pPr>
            <w:r w:rsidRPr="001C37D4">
              <w:rPr>
                <w:rFonts w:ascii="Arial" w:hAnsi="Arial" w:cs="Arial"/>
                <w:b/>
                <w:bCs/>
                <w:sz w:val="20"/>
                <w:szCs w:val="20"/>
              </w:rPr>
              <w:t>Trámites para la liquidación del contrato y entrega de los documentos soporte que correspondan para efectuar: NO APLICA.</w:t>
            </w:r>
          </w:p>
          <w:p w14:paraId="165B35A2" w14:textId="77777777" w:rsidR="00391680" w:rsidRPr="001C37D4" w:rsidRDefault="00391680" w:rsidP="00796C77">
            <w:pPr>
              <w:ind w:left="492"/>
              <w:jc w:val="both"/>
              <w:rPr>
                <w:rFonts w:ascii="Arial" w:hAnsi="Arial" w:cs="Arial"/>
                <w:sz w:val="20"/>
                <w:szCs w:val="20"/>
              </w:rPr>
            </w:pPr>
            <w:r w:rsidRPr="001C37D4">
              <w:rPr>
                <w:rFonts w:ascii="Arial" w:hAnsi="Arial" w:cs="Arial"/>
                <w:b/>
                <w:bCs/>
                <w:sz w:val="20"/>
                <w:szCs w:val="20"/>
              </w:rPr>
              <w:t>Costo de actividades por entregables: NO APLICA porque el Contrato no tiene entregables.</w:t>
            </w:r>
          </w:p>
        </w:tc>
      </w:tr>
      <w:tr w:rsidR="00391680" w:rsidRPr="001C37D4" w14:paraId="4C7B239B"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FD1034"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lastRenderedPageBreak/>
              <w:t xml:space="preserve">DESCRIPCIÓN ENTREGABLES                              VALOR                                                 </w:t>
            </w:r>
          </w:p>
          <w:p w14:paraId="7E637BEB" w14:textId="77777777" w:rsidR="00391680" w:rsidRPr="001C37D4" w:rsidRDefault="00391680" w:rsidP="00F524E3">
            <w:pPr>
              <w:ind w:left="2" w:hanging="2"/>
              <w:rPr>
                <w:rFonts w:ascii="Arial" w:hAnsi="Arial" w:cs="Arial"/>
                <w:b/>
                <w:bCs/>
                <w:sz w:val="20"/>
                <w:szCs w:val="20"/>
              </w:rPr>
            </w:pPr>
          </w:p>
          <w:p w14:paraId="4995EF31" w14:textId="77777777" w:rsidR="00391680" w:rsidRPr="001C37D4" w:rsidRDefault="00391680" w:rsidP="00F524E3">
            <w:pPr>
              <w:ind w:left="2" w:hanging="2"/>
              <w:rPr>
                <w:rFonts w:ascii="Arial" w:hAnsi="Arial" w:cs="Arial"/>
                <w:b/>
                <w:bCs/>
                <w:sz w:val="20"/>
                <w:szCs w:val="20"/>
              </w:rPr>
            </w:pPr>
            <w:r w:rsidRPr="001C37D4">
              <w:rPr>
                <w:rFonts w:ascii="Arial" w:hAnsi="Arial" w:cs="Arial"/>
                <w:b/>
                <w:bCs/>
                <w:sz w:val="20"/>
                <w:szCs w:val="20"/>
              </w:rPr>
              <w:t>VALOR TOTAL</w:t>
            </w:r>
          </w:p>
          <w:p w14:paraId="1805F85B"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1:                                                              $                                                            $</w:t>
            </w:r>
          </w:p>
          <w:p w14:paraId="38156E76"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93B6F93" w14:textId="77777777" w:rsidR="00391680" w:rsidRPr="001C37D4" w:rsidRDefault="00391680">
            <w:pPr>
              <w:ind w:left="2" w:hanging="2"/>
              <w:rPr>
                <w:rFonts w:ascii="Arial" w:hAnsi="Arial" w:cs="Arial"/>
                <w:b/>
                <w:bCs/>
                <w:sz w:val="20"/>
                <w:szCs w:val="20"/>
              </w:rPr>
            </w:pPr>
          </w:p>
          <w:p w14:paraId="683411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2:                                                             $                                                            $</w:t>
            </w:r>
          </w:p>
          <w:p w14:paraId="30921C13"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04BD42D" w14:textId="77777777" w:rsidR="00391680" w:rsidRPr="001C37D4" w:rsidRDefault="00391680">
            <w:pPr>
              <w:ind w:left="2" w:hanging="2"/>
              <w:rPr>
                <w:rFonts w:ascii="Arial" w:hAnsi="Arial" w:cs="Arial"/>
                <w:b/>
                <w:bCs/>
                <w:sz w:val="20"/>
                <w:szCs w:val="20"/>
              </w:rPr>
            </w:pPr>
          </w:p>
          <w:p w14:paraId="2817A2E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3:                                                             $                                                            $</w:t>
            </w:r>
          </w:p>
          <w:p w14:paraId="2DD2638C"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7B41B897" w14:textId="77777777" w:rsidR="00391680" w:rsidRPr="001C37D4" w:rsidRDefault="00391680">
            <w:pPr>
              <w:ind w:left="2" w:hanging="2"/>
              <w:rPr>
                <w:rFonts w:ascii="Arial" w:hAnsi="Arial" w:cs="Arial"/>
                <w:b/>
                <w:bCs/>
                <w:sz w:val="20"/>
                <w:szCs w:val="20"/>
              </w:rPr>
            </w:pPr>
          </w:p>
          <w:p w14:paraId="235364AE"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Entregable 4:                                                              $                                                            $</w:t>
            </w:r>
          </w:p>
          <w:p w14:paraId="514A295F" w14:textId="77777777" w:rsidR="00391680" w:rsidRPr="001C37D4" w:rsidRDefault="00391680">
            <w:pPr>
              <w:ind w:left="2" w:hanging="2"/>
              <w:rPr>
                <w:rFonts w:ascii="Arial" w:hAnsi="Arial" w:cs="Arial"/>
                <w:sz w:val="20"/>
                <w:szCs w:val="20"/>
              </w:rPr>
            </w:pPr>
            <w:r w:rsidRPr="001C37D4">
              <w:rPr>
                <w:rFonts w:ascii="Arial" w:hAnsi="Arial" w:cs="Arial"/>
                <w:b/>
                <w:bCs/>
                <w:sz w:val="20"/>
                <w:szCs w:val="20"/>
              </w:rPr>
              <w:t>Actividades:</w:t>
            </w:r>
          </w:p>
          <w:p w14:paraId="25220A43" w14:textId="77777777" w:rsidR="00391680" w:rsidRPr="001C37D4" w:rsidRDefault="00391680">
            <w:pPr>
              <w:ind w:left="2" w:hanging="2"/>
              <w:rPr>
                <w:rFonts w:ascii="Arial" w:hAnsi="Arial" w:cs="Arial"/>
                <w:b/>
                <w:bCs/>
                <w:sz w:val="20"/>
                <w:szCs w:val="20"/>
              </w:rPr>
            </w:pPr>
          </w:p>
          <w:p w14:paraId="25F083A2" w14:textId="77777777" w:rsidR="00391680" w:rsidRPr="001C37D4" w:rsidRDefault="00391680">
            <w:pPr>
              <w:rPr>
                <w:rFonts w:ascii="Arial" w:hAnsi="Arial" w:cs="Arial"/>
                <w:b/>
                <w:bCs/>
                <w:sz w:val="20"/>
                <w:szCs w:val="20"/>
              </w:rPr>
            </w:pPr>
            <w:r w:rsidRPr="001C37D4">
              <w:rPr>
                <w:rFonts w:ascii="Arial" w:hAnsi="Arial" w:cs="Arial"/>
                <w:b/>
                <w:bCs/>
                <w:sz w:val="20"/>
                <w:szCs w:val="20"/>
              </w:rPr>
              <w:t>TOTALES:                                                                  $                                                            $</w:t>
            </w:r>
          </w:p>
          <w:p w14:paraId="16F6A8C8" w14:textId="77777777" w:rsidR="00391680" w:rsidRPr="001C37D4" w:rsidRDefault="00391680">
            <w:pPr>
              <w:rPr>
                <w:rFonts w:ascii="Arial" w:hAnsi="Arial" w:cs="Arial"/>
                <w:b/>
                <w:bCs/>
                <w:sz w:val="20"/>
                <w:szCs w:val="20"/>
              </w:rPr>
            </w:pPr>
          </w:p>
          <w:p w14:paraId="0FB5CCB6" w14:textId="77777777" w:rsidR="00391680" w:rsidRPr="001C37D4" w:rsidRDefault="00391680">
            <w:pPr>
              <w:rPr>
                <w:rFonts w:ascii="Arial" w:hAnsi="Arial" w:cs="Arial"/>
                <w:sz w:val="20"/>
                <w:szCs w:val="20"/>
              </w:rPr>
            </w:pPr>
          </w:p>
        </w:tc>
      </w:tr>
      <w:tr w:rsidR="00391680" w:rsidRPr="001C37D4" w14:paraId="634112C5"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B11C1B5" w14:textId="77777777" w:rsidR="00391680" w:rsidRPr="001C37D4" w:rsidRDefault="00391680">
            <w:pPr>
              <w:rPr>
                <w:rFonts w:ascii="Arial" w:hAnsi="Arial" w:cs="Arial"/>
                <w:sz w:val="20"/>
                <w:szCs w:val="20"/>
              </w:rPr>
            </w:pPr>
            <w:r w:rsidRPr="001C37D4">
              <w:rPr>
                <w:rFonts w:ascii="Arial" w:hAnsi="Arial" w:cs="Arial"/>
                <w:b/>
                <w:bCs/>
                <w:sz w:val="20"/>
                <w:szCs w:val="20"/>
              </w:rPr>
              <w:t>SEGUIMIENTO JURIDICO</w:t>
            </w:r>
          </w:p>
        </w:tc>
      </w:tr>
      <w:tr w:rsidR="00391680" w:rsidRPr="001C37D4" w14:paraId="372D723B"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279FD7C" w14:textId="77777777" w:rsidR="00391680" w:rsidRPr="001C37D4" w:rsidRDefault="00391680" w:rsidP="00796C77">
            <w:pPr>
              <w:jc w:val="both"/>
              <w:rPr>
                <w:rFonts w:ascii="Arial" w:hAnsi="Arial" w:cs="Arial"/>
                <w:sz w:val="20"/>
                <w:szCs w:val="20"/>
              </w:rPr>
            </w:pPr>
            <w:r w:rsidRPr="001C37D4">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2CFE69CC" w14:textId="77777777" w:rsidR="00391680" w:rsidRPr="001C37D4" w:rsidRDefault="00391680">
            <w:pPr>
              <w:rPr>
                <w:rFonts w:ascii="Arial" w:hAnsi="Arial" w:cs="Arial"/>
                <w:sz w:val="20"/>
                <w:szCs w:val="20"/>
              </w:rPr>
            </w:pPr>
          </w:p>
        </w:tc>
      </w:tr>
      <w:tr w:rsidR="00391680" w:rsidRPr="001C37D4" w14:paraId="14262B7F"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8400F9" w14:textId="77777777" w:rsidR="00391680" w:rsidRPr="001C37D4" w:rsidRDefault="00391680">
            <w:pPr>
              <w:rPr>
                <w:rFonts w:ascii="Arial" w:hAnsi="Arial" w:cs="Arial"/>
                <w:sz w:val="20"/>
                <w:szCs w:val="20"/>
              </w:rPr>
            </w:pPr>
            <w:r w:rsidRPr="001C37D4">
              <w:rPr>
                <w:rFonts w:ascii="Arial" w:hAnsi="Arial" w:cs="Arial"/>
                <w:b/>
                <w:bCs/>
                <w:sz w:val="20"/>
                <w:szCs w:val="20"/>
              </w:rPr>
              <w:t>INFORME SOBRE SANCIONES</w:t>
            </w:r>
          </w:p>
        </w:tc>
      </w:tr>
      <w:tr w:rsidR="00391680" w:rsidRPr="001C37D4" w14:paraId="44207CCC"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75F7537" w14:textId="77777777" w:rsidR="00391680" w:rsidRPr="001C37D4" w:rsidRDefault="00391680">
            <w:pPr>
              <w:rPr>
                <w:rFonts w:ascii="Arial" w:hAnsi="Arial" w:cs="Arial"/>
                <w:sz w:val="20"/>
                <w:szCs w:val="20"/>
              </w:rPr>
            </w:pPr>
            <w:r w:rsidRPr="001C37D4">
              <w:rPr>
                <w:rFonts w:ascii="Arial" w:hAnsi="Arial" w:cs="Arial"/>
                <w:sz w:val="20"/>
                <w:szCs w:val="20"/>
              </w:rPr>
              <w:t>NO APLICA</w:t>
            </w:r>
          </w:p>
        </w:tc>
      </w:tr>
      <w:tr w:rsidR="00391680" w:rsidRPr="001C37D4" w14:paraId="680EE0A6"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D607255" w14:textId="77777777" w:rsidR="00391680" w:rsidRPr="001C37D4" w:rsidRDefault="00391680">
            <w:pPr>
              <w:rPr>
                <w:rFonts w:ascii="Arial" w:hAnsi="Arial" w:cs="Arial"/>
                <w:sz w:val="20"/>
                <w:szCs w:val="20"/>
              </w:rPr>
            </w:pPr>
            <w:r w:rsidRPr="001C37D4">
              <w:rPr>
                <w:rFonts w:ascii="Arial" w:hAnsi="Arial" w:cs="Arial"/>
                <w:b/>
                <w:bCs/>
                <w:sz w:val="20"/>
                <w:szCs w:val="20"/>
              </w:rPr>
              <w:t>INFORME SOBRE LA PARTICIPACION SOCIAL EN LA EJECUCIÓN DEL CONTRATO – INSTANCIAS Y MECANISMOS DE CONTROL SOCIAL O VEEDURÍAS CIUDADANAS</w:t>
            </w:r>
          </w:p>
        </w:tc>
      </w:tr>
      <w:tr w:rsidR="00391680" w:rsidRPr="001C37D4" w14:paraId="60B2EC23"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DCD1BDF" w14:textId="77777777" w:rsidR="00391680" w:rsidRPr="001C37D4" w:rsidRDefault="00391680" w:rsidP="00796C77">
            <w:pPr>
              <w:rPr>
                <w:rFonts w:ascii="Arial" w:hAnsi="Arial" w:cs="Arial"/>
                <w:sz w:val="20"/>
                <w:szCs w:val="20"/>
              </w:rPr>
            </w:pPr>
            <w:r w:rsidRPr="001C37D4">
              <w:rPr>
                <w:rFonts w:ascii="Arial" w:hAnsi="Arial" w:cs="Arial"/>
                <w:sz w:val="20"/>
                <w:szCs w:val="20"/>
              </w:rPr>
              <w:t>NO APLICA</w:t>
            </w:r>
          </w:p>
        </w:tc>
      </w:tr>
      <w:tr w:rsidR="00391680" w:rsidRPr="001C37D4" w14:paraId="7C4D130A"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4B19E869" w14:textId="77777777" w:rsidR="00391680" w:rsidRPr="001C37D4" w:rsidRDefault="00391680">
            <w:pPr>
              <w:spacing w:before="60"/>
              <w:rPr>
                <w:rFonts w:ascii="Arial" w:hAnsi="Arial" w:cs="Arial"/>
                <w:sz w:val="20"/>
                <w:szCs w:val="20"/>
              </w:rPr>
            </w:pPr>
            <w:r w:rsidRPr="001C37D4">
              <w:rPr>
                <w:rFonts w:ascii="Arial" w:hAnsi="Arial" w:cs="Arial"/>
                <w:b/>
                <w:bCs/>
                <w:sz w:val="20"/>
                <w:szCs w:val="20"/>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3BF5DAFD" w14:textId="5B21609F" w:rsidR="00391680" w:rsidRPr="001C37D4" w:rsidRDefault="00391680" w:rsidP="004E37FD">
            <w:pPr>
              <w:spacing w:before="60"/>
              <w:jc w:val="center"/>
              <w:rPr>
                <w:rFonts w:ascii="Arial" w:hAnsi="Arial" w:cs="Arial"/>
                <w:sz w:val="20"/>
                <w:szCs w:val="20"/>
              </w:rPr>
            </w:pPr>
            <w:r w:rsidRPr="001C37D4">
              <w:rPr>
                <w:rFonts w:ascii="Arial" w:hAnsi="Arial" w:cs="Arial"/>
                <w:sz w:val="20"/>
                <w:szCs w:val="20"/>
              </w:rPr>
              <w:t>1</w:t>
            </w:r>
            <w:r w:rsidR="00942332">
              <w:rPr>
                <w:rFonts w:ascii="Arial" w:hAnsi="Arial" w:cs="Arial"/>
                <w:sz w:val="20"/>
                <w:szCs w:val="20"/>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61DEE364"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3EC6581B" w14:textId="527E0DE4" w:rsidR="00391680" w:rsidRPr="001C37D4" w:rsidRDefault="00942332">
            <w:pPr>
              <w:spacing w:before="60"/>
              <w:jc w:val="center"/>
              <w:rPr>
                <w:rFonts w:ascii="Arial" w:hAnsi="Arial" w:cs="Arial"/>
                <w:sz w:val="20"/>
                <w:szCs w:val="20"/>
              </w:rPr>
            </w:pPr>
            <w:r>
              <w:rPr>
                <w:rFonts w:ascii="Arial" w:hAnsi="Arial" w:cs="Arial"/>
                <w:sz w:val="20"/>
                <w:szCs w:val="20"/>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5A2EE969" w14:textId="77777777" w:rsidR="00391680" w:rsidRPr="001C37D4" w:rsidRDefault="00391680">
            <w:pPr>
              <w:spacing w:before="60"/>
              <w:jc w:val="center"/>
              <w:rPr>
                <w:rFonts w:ascii="Arial" w:hAnsi="Arial" w:cs="Arial"/>
                <w:sz w:val="20"/>
                <w:szCs w:val="20"/>
              </w:rPr>
            </w:pPr>
            <w:r w:rsidRPr="001C37D4">
              <w:rPr>
                <w:rFonts w:ascii="Arial" w:hAnsi="Arial" w:cs="Arial"/>
                <w:b/>
                <w:bCs/>
                <w:sz w:val="20"/>
                <w:szCs w:val="20"/>
              </w:rPr>
              <w:t>De</w:t>
            </w:r>
          </w:p>
        </w:tc>
        <w:tc>
          <w:tcPr>
            <w:tcW w:w="1631" w:type="dxa"/>
            <w:tcBorders>
              <w:left w:val="single" w:sz="4" w:space="0" w:color="C0C0C0"/>
            </w:tcBorders>
            <w:tcMar>
              <w:top w:w="15" w:type="dxa"/>
              <w:left w:w="70" w:type="dxa"/>
              <w:bottom w:w="15" w:type="dxa"/>
              <w:right w:w="70" w:type="dxa"/>
            </w:tcMar>
            <w:vAlign w:val="center"/>
            <w:hideMark/>
          </w:tcPr>
          <w:p w14:paraId="54BD46AC" w14:textId="77777777" w:rsidR="00391680" w:rsidRPr="001C37D4" w:rsidRDefault="00391680">
            <w:pPr>
              <w:spacing w:before="60"/>
              <w:jc w:val="center"/>
              <w:rPr>
                <w:rFonts w:ascii="Arial" w:hAnsi="Arial" w:cs="Arial"/>
                <w:sz w:val="20"/>
                <w:szCs w:val="20"/>
              </w:rPr>
            </w:pPr>
            <w:r w:rsidRPr="001C37D4">
              <w:rPr>
                <w:rFonts w:ascii="Arial" w:hAnsi="Arial" w:cs="Arial"/>
                <w:sz w:val="20"/>
                <w:szCs w:val="20"/>
              </w:rPr>
              <w:t>2026</w:t>
            </w:r>
          </w:p>
        </w:tc>
      </w:tr>
      <w:tr w:rsidR="00391680" w:rsidRPr="001C37D4" w14:paraId="4429223B"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33E06FAD" w14:textId="77777777" w:rsidR="00391680" w:rsidRPr="001C37D4" w:rsidRDefault="00391680">
            <w:pPr>
              <w:rPr>
                <w:rFonts w:ascii="Arial" w:hAnsi="Arial" w:cs="Arial"/>
                <w:sz w:val="20"/>
                <w:szCs w:val="20"/>
              </w:rPr>
            </w:pPr>
            <w:r w:rsidRPr="001C37D4">
              <w:rPr>
                <w:rFonts w:ascii="Arial" w:hAnsi="Arial" w:cs="Arial"/>
                <w:sz w:val="20"/>
                <w:szCs w:val="20"/>
              </w:rPr>
              <w:t xml:space="preserve">Para constancia de lo anterior, firman la presente acta los que en ella intervinieron a los </w:t>
            </w:r>
          </w:p>
        </w:tc>
      </w:tr>
      <w:tr w:rsidR="00391680" w:rsidRPr="001C37D4" w14:paraId="23AF6C3F"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912F7DD" w14:textId="77976D73" w:rsidR="00391680" w:rsidRPr="001C37D4" w:rsidRDefault="00942332">
            <w:pPr>
              <w:jc w:val="center"/>
              <w:rPr>
                <w:rFonts w:ascii="Arial" w:hAnsi="Arial" w:cs="Arial"/>
                <w:b/>
                <w:bCs/>
                <w:sz w:val="20"/>
                <w:szCs w:val="20"/>
              </w:rPr>
            </w:pPr>
            <w:r>
              <w:rPr>
                <w:rFonts w:ascii="Arial" w:hAnsi="Arial" w:cs="Arial"/>
                <w:b/>
                <w:bCs/>
                <w:sz w:val="20"/>
                <w:szCs w:val="20"/>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BBCF98" w14:textId="77777777" w:rsidR="00391680" w:rsidRPr="001C37D4" w:rsidRDefault="00391680">
            <w:pPr>
              <w:rPr>
                <w:rFonts w:ascii="Arial" w:hAnsi="Arial" w:cs="Arial"/>
                <w:sz w:val="20"/>
                <w:szCs w:val="20"/>
              </w:rPr>
            </w:pPr>
            <w:r w:rsidRPr="001C37D4">
              <w:rPr>
                <w:rFonts w:ascii="Arial" w:hAnsi="Arial" w:cs="Arial"/>
                <w:sz w:val="20"/>
                <w:szCs w:val="20"/>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17F33B" w14:textId="173C6603" w:rsidR="00391680" w:rsidRPr="001C37D4" w:rsidRDefault="00391680">
            <w:pPr>
              <w:rPr>
                <w:rFonts w:ascii="Arial" w:hAnsi="Arial" w:cs="Arial"/>
                <w:sz w:val="20"/>
                <w:szCs w:val="20"/>
              </w:rPr>
            </w:pPr>
            <w:r w:rsidRPr="001C37D4">
              <w:rPr>
                <w:rFonts w:ascii="Arial" w:hAnsi="Arial" w:cs="Arial"/>
                <w:b/>
                <w:bCs/>
                <w:sz w:val="20"/>
                <w:szCs w:val="20"/>
              </w:rPr>
              <w:t xml:space="preserve">    </w:t>
            </w:r>
            <w:r w:rsidR="00942332">
              <w:rPr>
                <w:rFonts w:ascii="Arial" w:hAnsi="Arial" w:cs="Arial"/>
                <w:b/>
                <w:bCs/>
                <w:sz w:val="20"/>
                <w:szCs w:val="20"/>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DADF52" w14:textId="77777777" w:rsidR="00391680" w:rsidRPr="001C37D4" w:rsidRDefault="00391680">
            <w:pPr>
              <w:jc w:val="center"/>
              <w:rPr>
                <w:rFonts w:ascii="Arial" w:hAnsi="Arial" w:cs="Arial"/>
                <w:sz w:val="20"/>
                <w:szCs w:val="20"/>
              </w:rPr>
            </w:pPr>
            <w:r w:rsidRPr="001C37D4">
              <w:rPr>
                <w:rFonts w:ascii="Arial" w:hAnsi="Arial" w:cs="Arial"/>
                <w:sz w:val="20"/>
                <w:szCs w:val="20"/>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B6322A" w14:textId="77777777" w:rsidR="00391680" w:rsidRPr="001C37D4" w:rsidRDefault="00391680">
            <w:pPr>
              <w:jc w:val="center"/>
              <w:rPr>
                <w:rFonts w:ascii="Arial" w:hAnsi="Arial" w:cs="Arial"/>
                <w:sz w:val="20"/>
                <w:szCs w:val="20"/>
              </w:rPr>
            </w:pPr>
            <w:r w:rsidRPr="001C37D4">
              <w:rPr>
                <w:rFonts w:ascii="Arial" w:hAnsi="Arial" w:cs="Arial"/>
                <w:b/>
                <w:bCs/>
                <w:sz w:val="20"/>
                <w:szCs w:val="20"/>
              </w:rPr>
              <w:t>2026</w:t>
            </w:r>
          </w:p>
        </w:tc>
      </w:tr>
    </w:tbl>
    <w:p w14:paraId="5EF62DF7" w14:textId="0918639F" w:rsidR="00391680" w:rsidRDefault="00391680">
      <w:pPr>
        <w:rPr>
          <w:rFonts w:ascii="Arial" w:hAnsi="Arial" w:cs="Arial"/>
          <w:sz w:val="20"/>
          <w:szCs w:val="20"/>
        </w:rPr>
      </w:pPr>
    </w:p>
    <w:p w14:paraId="07B271E1" w14:textId="63C7712B" w:rsidR="001C37D4" w:rsidRDefault="001C37D4">
      <w:pPr>
        <w:rPr>
          <w:rFonts w:ascii="Arial" w:hAnsi="Arial" w:cs="Arial"/>
          <w:sz w:val="20"/>
          <w:szCs w:val="20"/>
        </w:rPr>
      </w:pPr>
    </w:p>
    <w:p w14:paraId="754D73CE" w14:textId="3760A956" w:rsidR="001C37D4" w:rsidRDefault="001C37D4">
      <w:pPr>
        <w:rPr>
          <w:rFonts w:ascii="Arial" w:hAnsi="Arial" w:cs="Arial"/>
          <w:sz w:val="20"/>
          <w:szCs w:val="20"/>
        </w:rPr>
      </w:pPr>
    </w:p>
    <w:p w14:paraId="124D19B1" w14:textId="77777777" w:rsidR="001C37D4" w:rsidRPr="001C37D4" w:rsidRDefault="001C37D4">
      <w:pPr>
        <w:rPr>
          <w:rFonts w:ascii="Arial" w:hAnsi="Arial" w:cs="Arial"/>
          <w:sz w:val="20"/>
          <w:szCs w:val="20"/>
        </w:rPr>
      </w:pPr>
    </w:p>
    <w:p w14:paraId="254E33A6" w14:textId="77777777" w:rsidR="00391680" w:rsidRPr="001C37D4" w:rsidRDefault="00391680" w:rsidP="00BF6D95">
      <w:pPr>
        <w:rPr>
          <w:rFonts w:ascii="Arial" w:hAnsi="Arial" w:cs="Arial"/>
          <w:sz w:val="20"/>
          <w:szCs w:val="20"/>
        </w:rPr>
      </w:pPr>
      <w:r w:rsidRPr="001C37D4">
        <w:rPr>
          <w:rFonts w:ascii="Arial" w:hAnsi="Arial" w:cs="Arial"/>
          <w:b/>
          <w:bCs/>
          <w:sz w:val="20"/>
          <w:szCs w:val="20"/>
        </w:rPr>
        <w:t>___________________________________</w:t>
      </w:r>
    </w:p>
    <w:p w14:paraId="442035C1" w14:textId="32B5F22C" w:rsidR="00391680" w:rsidRPr="001C37D4" w:rsidRDefault="00391680" w:rsidP="00CE1640">
      <w:pPr>
        <w:rPr>
          <w:rFonts w:ascii="Arial" w:hAnsi="Arial" w:cs="Arial"/>
          <w:sz w:val="20"/>
          <w:szCs w:val="20"/>
        </w:rPr>
      </w:pPr>
      <w:r w:rsidRPr="001C37D4">
        <w:rPr>
          <w:rFonts w:ascii="Arial" w:hAnsi="Arial" w:cs="Arial"/>
          <w:b/>
          <w:bCs/>
          <w:noProof/>
          <w:sz w:val="20"/>
          <w:szCs w:val="20"/>
        </w:rPr>
        <w:t>LIZETH JOHANA PARRA GONZALEZ</w:t>
      </w:r>
    </w:p>
    <w:p w14:paraId="22BB0DC6" w14:textId="77777777" w:rsidR="00391680" w:rsidRPr="001C37D4" w:rsidRDefault="00391680">
      <w:pPr>
        <w:rPr>
          <w:rFonts w:ascii="Arial" w:hAnsi="Arial" w:cs="Arial"/>
          <w:sz w:val="20"/>
          <w:szCs w:val="20"/>
        </w:rPr>
      </w:pPr>
      <w:r w:rsidRPr="001C37D4">
        <w:rPr>
          <w:rFonts w:ascii="Arial" w:hAnsi="Arial" w:cs="Arial"/>
          <w:noProof/>
          <w:sz w:val="20"/>
          <w:szCs w:val="20"/>
        </w:rPr>
        <w:t>Subsecretaría de Protección y Bienestar Animal</w:t>
      </w:r>
    </w:p>
    <w:p w14:paraId="7D0C248A" w14:textId="77777777" w:rsidR="00391680" w:rsidRPr="001C37D4" w:rsidRDefault="00391680" w:rsidP="00787EF6">
      <w:pPr>
        <w:jc w:val="both"/>
        <w:rPr>
          <w:rFonts w:ascii="Arial" w:hAnsi="Arial" w:cs="Arial"/>
          <w:sz w:val="20"/>
          <w:szCs w:val="20"/>
          <w:lang w:val="en-US"/>
        </w:rPr>
      </w:pPr>
      <w:r w:rsidRPr="001C37D4">
        <w:rPr>
          <w:rFonts w:ascii="Arial" w:hAnsi="Arial" w:cs="Arial"/>
          <w:sz w:val="20"/>
          <w:szCs w:val="20"/>
          <w:lang w:val="en-US"/>
        </w:rPr>
        <w:t xml:space="preserve">C.C. </w:t>
      </w:r>
      <w:r w:rsidRPr="001C37D4">
        <w:rPr>
          <w:rFonts w:ascii="Arial" w:eastAsia="Arial" w:hAnsi="Arial" w:cs="Arial"/>
          <w:noProof/>
          <w:sz w:val="20"/>
          <w:szCs w:val="20"/>
        </w:rPr>
        <w:t>1.144.041.382</w:t>
      </w:r>
    </w:p>
    <w:p w14:paraId="55E2CA80" w14:textId="77777777" w:rsidR="00391680" w:rsidRPr="001C37D4" w:rsidRDefault="00391680" w:rsidP="003970AA">
      <w:pPr>
        <w:rPr>
          <w:rFonts w:ascii="Arial" w:hAnsi="Arial" w:cs="Arial"/>
          <w:b/>
          <w:bCs/>
          <w:sz w:val="20"/>
          <w:szCs w:val="20"/>
          <w:lang w:val="en-US"/>
        </w:rPr>
        <w:sectPr w:rsidR="00391680" w:rsidRPr="001C37D4" w:rsidSect="00391680">
          <w:headerReference w:type="default" r:id="rId8"/>
          <w:footerReference w:type="default" r:id="rId9"/>
          <w:pgSz w:w="12240" w:h="15840"/>
          <w:pgMar w:top="1134" w:right="1134" w:bottom="964" w:left="1134" w:header="708" w:footer="708" w:gutter="0"/>
          <w:pgNumType w:start="1"/>
          <w:cols w:space="708"/>
        </w:sectPr>
      </w:pPr>
      <w:r w:rsidRPr="001C37D4">
        <w:rPr>
          <w:rFonts w:ascii="Arial" w:hAnsi="Arial" w:cs="Arial"/>
          <w:sz w:val="20"/>
          <w:szCs w:val="20"/>
          <w:lang w:val="en-US"/>
        </w:rPr>
        <w:t>SUPERVISOR(</w:t>
      </w:r>
      <w:proofErr w:type="gramStart"/>
      <w:r w:rsidRPr="001C37D4">
        <w:rPr>
          <w:rFonts w:ascii="Arial" w:hAnsi="Arial" w:cs="Arial"/>
          <w:sz w:val="20"/>
          <w:szCs w:val="20"/>
          <w:lang w:val="en-US"/>
        </w:rPr>
        <w:t>A)</w:t>
      </w:r>
      <w:r w:rsidRPr="001C37D4">
        <w:rPr>
          <w:rFonts w:ascii="Arial" w:hAnsi="Arial" w:cs="Arial"/>
          <w:b/>
          <w:bCs/>
          <w:sz w:val="20"/>
          <w:szCs w:val="20"/>
          <w:lang w:val="en-US"/>
        </w:rPr>
        <w:t xml:space="preserve">   </w:t>
      </w:r>
      <w:proofErr w:type="gramEnd"/>
      <w:r w:rsidRPr="001C37D4">
        <w:rPr>
          <w:rFonts w:ascii="Arial" w:hAnsi="Arial" w:cs="Arial"/>
          <w:b/>
          <w:bCs/>
          <w:sz w:val="20"/>
          <w:szCs w:val="20"/>
          <w:lang w:val="en-US"/>
        </w:rPr>
        <w:t xml:space="preserve">   </w:t>
      </w:r>
    </w:p>
    <w:p w14:paraId="5CC7BBB5" w14:textId="77777777" w:rsidR="00391680" w:rsidRPr="001C37D4" w:rsidRDefault="00391680" w:rsidP="003970AA">
      <w:pPr>
        <w:rPr>
          <w:rFonts w:ascii="Arial" w:hAnsi="Arial" w:cs="Arial"/>
          <w:sz w:val="20"/>
          <w:szCs w:val="20"/>
          <w:lang w:val="en-US"/>
        </w:rPr>
      </w:pPr>
    </w:p>
    <w:sectPr w:rsidR="00391680" w:rsidRPr="001C37D4"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C43D4" w14:textId="77777777" w:rsidR="00FB0842" w:rsidRPr="00BF79E5" w:rsidRDefault="00FB0842" w:rsidP="002B5C53">
      <w:r w:rsidRPr="00BF79E5">
        <w:separator/>
      </w:r>
    </w:p>
  </w:endnote>
  <w:endnote w:type="continuationSeparator" w:id="0">
    <w:p w14:paraId="01DD6B29" w14:textId="77777777" w:rsidR="00FB0842" w:rsidRPr="00BF79E5" w:rsidRDefault="00FB0842"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7C841" w14:textId="77777777" w:rsidR="00391680" w:rsidRPr="00F35D57" w:rsidRDefault="00391680">
    <w:pPr>
      <w:pStyle w:val="Piedepgina"/>
      <w:rPr>
        <w:sz w:val="14"/>
      </w:rPr>
    </w:pPr>
    <w:r>
      <w:rPr>
        <w:noProof/>
      </w:rPr>
      <mc:AlternateContent>
        <mc:Choice Requires="wps">
          <w:drawing>
            <wp:anchor distT="0" distB="0" distL="114300" distR="114300" simplePos="0" relativeHeight="251857920" behindDoc="0" locked="0" layoutInCell="1" allowOverlap="1" wp14:anchorId="0FE4A36E" wp14:editId="515E7F89">
              <wp:simplePos x="0" y="0"/>
              <wp:positionH relativeFrom="column">
                <wp:posOffset>0</wp:posOffset>
              </wp:positionH>
              <wp:positionV relativeFrom="paragraph">
                <wp:posOffset>0</wp:posOffset>
              </wp:positionV>
              <wp:extent cx="1828800" cy="1828800"/>
              <wp:effectExtent l="0" t="0" r="0" b="0"/>
              <wp:wrapNone/>
              <wp:docPr id="100113" name="Cuadro de texto 100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FE4A36E" id="_x0000_t202" coordsize="21600,21600" o:spt="202" path="m,l,21600r21600,l21600,xe">
              <v:stroke joinstyle="miter"/>
              <v:path gradientshapeok="t" o:connecttype="rect"/>
            </v:shapetype>
            <v:shape id="Cuadro de texto 100113" o:spid="_x0000_s1026" type="#_x0000_t202" style="position:absolute;margin-left:0;margin-top:0;width:2in;height:2in;z-index:251857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" filled="f" stroked="f">
              <v:textbox style="mso-fit-shape-to-text:t">
                <w:txbxContent>
                  <w:p w14:paraId="2905D94C"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856896" behindDoc="1" locked="1" layoutInCell="1" allowOverlap="1" wp14:anchorId="314F9D09" wp14:editId="56483C2F">
              <wp:simplePos x="0" y="0"/>
              <wp:positionH relativeFrom="margin">
                <wp:posOffset>-461010</wp:posOffset>
              </wp:positionH>
              <wp:positionV relativeFrom="page">
                <wp:posOffset>9509760</wp:posOffset>
              </wp:positionV>
              <wp:extent cx="1141200" cy="702000"/>
              <wp:effectExtent l="0" t="0" r="0" b="3175"/>
              <wp:wrapNone/>
              <wp:docPr id="100114" name="Cuadro de texto 100114"/>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F9D09" id="Cuadro de texto 100114" o:spid="_x0000_s1027" type="#_x0000_t202" style="position:absolute;margin-left:-36.3pt;margin-top:748.8pt;width:89.85pt;height:55.3pt;z-index:-251459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" filled="f" stroked="f">
              <v:textbox>
                <w:txbxContent>
                  <w:p w14:paraId="76C719FA"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09B1" w14:textId="77777777" w:rsidR="006A57DF" w:rsidRPr="00F35D57" w:rsidRDefault="009D3980">
    <w:pPr>
      <w:pStyle w:val="Piedepgina"/>
      <w:rPr>
        <w:sz w:val="14"/>
      </w:rPr>
    </w:pPr>
    <w:r>
      <w:rPr>
        <w:noProof/>
      </w:rPr>
      <mc:AlternateContent>
        <mc:Choice Requires="wps">
          <w:drawing>
            <wp:anchor distT="0" distB="0" distL="114300" distR="114300" simplePos="0" relativeHeight="251661312" behindDoc="0" locked="0" layoutInCell="1" allowOverlap="1" wp14:anchorId="30A5D887" wp14:editId="65708324">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30A5D887" id="_x0000_t202" coordsize="21600,21600" o:spt="202" path="m,l,21600r21600,l21600,xe">
              <v:stroke joinstyle="miter"/>
              <v:path gradientshapeok="t" o:connecttype="rect"/>
            </v:shapetype>
            <v:shape id="Cuadro de texto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" filled="f" stroked="f">
              <v:textbox style="mso-fit-shape-to-text:t">
                <w:txbxContent>
                  <w:p w14:paraId="0FF0C9D3"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60288" behindDoc="1" locked="1" layoutInCell="1" allowOverlap="1" wp14:anchorId="2863DC96" wp14:editId="1A123E89">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3DC96" id="Cuadro de texto 1" o:spid="_x0000_s102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" filled="f" stroked="f">
              <v:textbox>
                <w:txbxContent>
                  <w:p w14:paraId="4D8561C3"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AAFC" w14:textId="77777777" w:rsidR="00FB0842" w:rsidRPr="00BF79E5" w:rsidRDefault="00FB0842" w:rsidP="002B5C53">
      <w:r w:rsidRPr="00BF79E5">
        <w:separator/>
      </w:r>
    </w:p>
  </w:footnote>
  <w:footnote w:type="continuationSeparator" w:id="0">
    <w:p w14:paraId="2F4FBBE6" w14:textId="77777777" w:rsidR="00FB0842" w:rsidRPr="00BF79E5" w:rsidRDefault="00FB0842"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14:paraId="6732C21E"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7C148982" w14:textId="77777777" w:rsidR="00391680" w:rsidRPr="004B18A6" w:rsidRDefault="00391680"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3AEC2B4D"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Cauca</w:t>
          </w:r>
        </w:p>
        <w:p w14:paraId="1145F22E" w14:textId="77777777" w:rsidR="00391680" w:rsidRPr="004B18A6" w:rsidRDefault="00391680"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855872" behindDoc="1" locked="0" layoutInCell="1" allowOverlap="1" wp14:anchorId="5A4368F4" wp14:editId="671E4908">
                <wp:simplePos x="0" y="0"/>
                <wp:positionH relativeFrom="column">
                  <wp:posOffset>584835</wp:posOffset>
                </wp:positionH>
                <wp:positionV relativeFrom="paragraph">
                  <wp:posOffset>36830</wp:posOffset>
                </wp:positionV>
                <wp:extent cx="561975" cy="476250"/>
                <wp:effectExtent l="0" t="0" r="0" b="0"/>
                <wp:wrapNone/>
                <wp:docPr id="100115" name="Imagen 10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436893F2" w14:textId="77777777" w:rsidR="00391680" w:rsidRPr="004B18A6" w:rsidRDefault="00391680" w:rsidP="002B5C53">
          <w:pPr>
            <w:jc w:val="center"/>
            <w:rPr>
              <w:rFonts w:ascii="Arial" w:hAnsi="Arial" w:cs="Arial"/>
              <w:sz w:val="16"/>
              <w:szCs w:val="16"/>
            </w:rPr>
          </w:pPr>
        </w:p>
        <w:p w14:paraId="1E007E76" w14:textId="77777777" w:rsidR="00391680" w:rsidRPr="004B18A6" w:rsidRDefault="00391680" w:rsidP="002B5C53">
          <w:pPr>
            <w:jc w:val="center"/>
            <w:rPr>
              <w:rFonts w:ascii="Arial" w:hAnsi="Arial" w:cs="Arial"/>
              <w:sz w:val="16"/>
              <w:szCs w:val="16"/>
            </w:rPr>
          </w:pPr>
        </w:p>
        <w:p w14:paraId="14003CA7" w14:textId="77777777" w:rsidR="00391680" w:rsidRPr="004B18A6" w:rsidRDefault="00391680" w:rsidP="002B5C53">
          <w:pPr>
            <w:jc w:val="center"/>
            <w:rPr>
              <w:rFonts w:ascii="Arial" w:hAnsi="Arial" w:cs="Arial"/>
              <w:sz w:val="16"/>
              <w:szCs w:val="16"/>
            </w:rPr>
          </w:pPr>
        </w:p>
        <w:p w14:paraId="68238697" w14:textId="77777777" w:rsidR="00391680" w:rsidRPr="004B18A6" w:rsidRDefault="00391680" w:rsidP="002B5C53">
          <w:pPr>
            <w:jc w:val="center"/>
            <w:rPr>
              <w:rFonts w:ascii="Arial" w:hAnsi="Arial" w:cs="Arial"/>
              <w:sz w:val="16"/>
              <w:szCs w:val="16"/>
            </w:rPr>
          </w:pPr>
        </w:p>
        <w:p w14:paraId="35EF4A57"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3803AC45" w14:textId="77777777" w:rsidR="00391680" w:rsidRPr="004B18A6" w:rsidRDefault="00391680"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7FF4A389" w14:textId="77777777" w:rsidR="00391680" w:rsidRPr="004B18A6" w:rsidRDefault="00391680" w:rsidP="002B5C53">
          <w:pPr>
            <w:rPr>
              <w:rFonts w:ascii="Arial" w:hAnsi="Arial" w:cs="Arial"/>
              <w:sz w:val="20"/>
              <w:szCs w:val="20"/>
            </w:rPr>
          </w:pPr>
          <w:r w:rsidRPr="004B18A6">
            <w:rPr>
              <w:rFonts w:ascii="Arial" w:hAnsi="Arial" w:cs="Arial"/>
              <w:sz w:val="20"/>
              <w:szCs w:val="20"/>
            </w:rPr>
            <w:t>Código: FO-M9-P2-02</w:t>
          </w:r>
        </w:p>
      </w:tc>
    </w:tr>
    <w:tr w:rsidR="00391680" w:rsidRPr="004B18A6" w14:paraId="18E80CB0" w14:textId="77777777" w:rsidTr="00A0790B">
      <w:trPr>
        <w:cantSplit/>
        <w:trHeight w:val="384"/>
      </w:trPr>
      <w:tc>
        <w:tcPr>
          <w:tcW w:w="0" w:type="auto"/>
          <w:vMerge/>
          <w:tcBorders>
            <w:right w:val="single" w:sz="4" w:space="0" w:color="000000"/>
          </w:tcBorders>
          <w:vAlign w:val="center"/>
          <w:hideMark/>
        </w:tcPr>
        <w:p w14:paraId="214DE2C6"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40192A8"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6410E0" w14:textId="77777777" w:rsidR="00391680" w:rsidRPr="004B18A6" w:rsidRDefault="00391680" w:rsidP="002B5C53">
          <w:pPr>
            <w:rPr>
              <w:rFonts w:ascii="Arial" w:hAnsi="Arial" w:cs="Arial"/>
              <w:sz w:val="20"/>
              <w:szCs w:val="20"/>
            </w:rPr>
          </w:pPr>
          <w:r w:rsidRPr="004B18A6">
            <w:rPr>
              <w:rFonts w:ascii="Arial" w:hAnsi="Arial" w:cs="Arial"/>
              <w:sz w:val="20"/>
              <w:szCs w:val="20"/>
            </w:rPr>
            <w:t>Versión:02</w:t>
          </w:r>
        </w:p>
      </w:tc>
    </w:tr>
    <w:tr w:rsidR="00391680" w:rsidRPr="004B18A6" w14:paraId="7BF55773" w14:textId="77777777" w:rsidTr="00A0790B">
      <w:trPr>
        <w:cantSplit/>
        <w:trHeight w:val="384"/>
      </w:trPr>
      <w:tc>
        <w:tcPr>
          <w:tcW w:w="0" w:type="auto"/>
          <w:vMerge/>
          <w:tcBorders>
            <w:right w:val="single" w:sz="4" w:space="0" w:color="000000"/>
          </w:tcBorders>
          <w:vAlign w:val="center"/>
          <w:hideMark/>
        </w:tcPr>
        <w:p w14:paraId="193B6EF7"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81CC7F5"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2FCDC2" w14:textId="77777777" w:rsidR="00391680" w:rsidRPr="004B18A6" w:rsidRDefault="00391680"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14:paraId="1E1A6375" w14:textId="77777777" w:rsidTr="00A0790B">
      <w:trPr>
        <w:cantSplit/>
        <w:trHeight w:val="384"/>
      </w:trPr>
      <w:tc>
        <w:tcPr>
          <w:tcW w:w="0" w:type="auto"/>
          <w:vMerge/>
          <w:tcBorders>
            <w:bottom w:val="single" w:sz="4" w:space="0" w:color="000000"/>
            <w:right w:val="single" w:sz="4" w:space="0" w:color="000000"/>
          </w:tcBorders>
          <w:vAlign w:val="center"/>
          <w:hideMark/>
        </w:tcPr>
        <w:p w14:paraId="0E28DE07" w14:textId="77777777" w:rsidR="00391680" w:rsidRPr="004B18A6" w:rsidRDefault="0039168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50DA60C6"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4BF688A" w14:textId="77777777" w:rsidR="00391680" w:rsidRPr="004B18A6" w:rsidRDefault="00391680"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75663380" w14:textId="77777777" w:rsidR="00391680" w:rsidRPr="004B18A6" w:rsidRDefault="00391680">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39B23956"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3B004116"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13CDB19A"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552314CB"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40883C95" wp14:editId="4588EAD5">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DE1A443" w14:textId="77777777" w:rsidR="006A57DF" w:rsidRPr="004B18A6" w:rsidRDefault="006A57DF" w:rsidP="002B5C53">
          <w:pPr>
            <w:jc w:val="center"/>
            <w:rPr>
              <w:rFonts w:ascii="Arial" w:hAnsi="Arial" w:cs="Arial"/>
              <w:sz w:val="16"/>
              <w:szCs w:val="16"/>
            </w:rPr>
          </w:pPr>
        </w:p>
        <w:p w14:paraId="14676321" w14:textId="77777777" w:rsidR="006A57DF" w:rsidRPr="004B18A6" w:rsidRDefault="006A57DF" w:rsidP="002B5C53">
          <w:pPr>
            <w:jc w:val="center"/>
            <w:rPr>
              <w:rFonts w:ascii="Arial" w:hAnsi="Arial" w:cs="Arial"/>
              <w:sz w:val="16"/>
              <w:szCs w:val="16"/>
            </w:rPr>
          </w:pPr>
        </w:p>
        <w:p w14:paraId="5D5292B9" w14:textId="77777777" w:rsidR="006A57DF" w:rsidRPr="004B18A6" w:rsidRDefault="006A57DF" w:rsidP="002B5C53">
          <w:pPr>
            <w:jc w:val="center"/>
            <w:rPr>
              <w:rFonts w:ascii="Arial" w:hAnsi="Arial" w:cs="Arial"/>
              <w:sz w:val="16"/>
              <w:szCs w:val="16"/>
            </w:rPr>
          </w:pPr>
        </w:p>
        <w:p w14:paraId="43D3A3B7" w14:textId="77777777" w:rsidR="006A57DF" w:rsidRPr="004B18A6" w:rsidRDefault="006A57DF" w:rsidP="002B5C53">
          <w:pPr>
            <w:jc w:val="center"/>
            <w:rPr>
              <w:rFonts w:ascii="Arial" w:hAnsi="Arial" w:cs="Arial"/>
              <w:sz w:val="16"/>
              <w:szCs w:val="16"/>
            </w:rPr>
          </w:pPr>
        </w:p>
        <w:p w14:paraId="293C7B86"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105B8791"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226C8EE2"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281A8CFB" w14:textId="77777777" w:rsidTr="00A0790B">
      <w:trPr>
        <w:cantSplit/>
        <w:trHeight w:val="384"/>
      </w:trPr>
      <w:tc>
        <w:tcPr>
          <w:tcW w:w="0" w:type="auto"/>
          <w:vMerge/>
          <w:tcBorders>
            <w:right w:val="single" w:sz="4" w:space="0" w:color="000000"/>
          </w:tcBorders>
          <w:vAlign w:val="center"/>
          <w:hideMark/>
        </w:tcPr>
        <w:p w14:paraId="054E6BCB"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C89EC2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4235E18C"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44EF4697" w14:textId="77777777" w:rsidTr="00A0790B">
      <w:trPr>
        <w:cantSplit/>
        <w:trHeight w:val="384"/>
      </w:trPr>
      <w:tc>
        <w:tcPr>
          <w:tcW w:w="0" w:type="auto"/>
          <w:vMerge/>
          <w:tcBorders>
            <w:right w:val="single" w:sz="4" w:space="0" w:color="000000"/>
          </w:tcBorders>
          <w:vAlign w:val="center"/>
          <w:hideMark/>
        </w:tcPr>
        <w:p w14:paraId="1D9F39D9"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007B0A4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B472F53"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58732CCE" w14:textId="77777777" w:rsidTr="00A0790B">
      <w:trPr>
        <w:cantSplit/>
        <w:trHeight w:val="384"/>
      </w:trPr>
      <w:tc>
        <w:tcPr>
          <w:tcW w:w="0" w:type="auto"/>
          <w:vMerge/>
          <w:tcBorders>
            <w:bottom w:val="single" w:sz="4" w:space="0" w:color="000000"/>
            <w:right w:val="single" w:sz="4" w:space="0" w:color="000000"/>
          </w:tcBorders>
          <w:vAlign w:val="center"/>
          <w:hideMark/>
        </w:tcPr>
        <w:p w14:paraId="2A73E01E"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A69A52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01F2BE17"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558ABA5F"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A307695"/>
    <w:multiLevelType w:val="hybridMultilevel"/>
    <w:tmpl w:val="0A14E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FB69A2"/>
    <w:multiLevelType w:val="hybridMultilevel"/>
    <w:tmpl w:val="BB04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8"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10" w15:restartNumberingAfterBreak="0">
    <w:nsid w:val="7B693B76"/>
    <w:multiLevelType w:val="hybridMultilevel"/>
    <w:tmpl w:val="F4E0BC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57112259">
    <w:abstractNumId w:val="0"/>
  </w:num>
  <w:num w:numId="2" w16cid:durableId="1409500916">
    <w:abstractNumId w:val="1"/>
  </w:num>
  <w:num w:numId="3" w16cid:durableId="983630261">
    <w:abstractNumId w:val="2"/>
  </w:num>
  <w:num w:numId="4" w16cid:durableId="1412193970">
    <w:abstractNumId w:val="3"/>
  </w:num>
  <w:num w:numId="5" w16cid:durableId="1233852564">
    <w:abstractNumId w:val="9"/>
  </w:num>
  <w:num w:numId="6" w16cid:durableId="863055185">
    <w:abstractNumId w:val="7"/>
  </w:num>
  <w:num w:numId="7" w16cid:durableId="714932633">
    <w:abstractNumId w:val="8"/>
  </w:num>
  <w:num w:numId="8" w16cid:durableId="2009869894">
    <w:abstractNumId w:val="5"/>
  </w:num>
  <w:num w:numId="9" w16cid:durableId="636030312">
    <w:abstractNumId w:val="10"/>
  </w:num>
  <w:num w:numId="10" w16cid:durableId="184514795">
    <w:abstractNumId w:val="6"/>
  </w:num>
  <w:num w:numId="11" w16cid:durableId="705758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61F49"/>
    <w:rsid w:val="000656A7"/>
    <w:rsid w:val="00080652"/>
    <w:rsid w:val="0008228E"/>
    <w:rsid w:val="00085193"/>
    <w:rsid w:val="0009039C"/>
    <w:rsid w:val="000C5AC8"/>
    <w:rsid w:val="000F7CE3"/>
    <w:rsid w:val="0012497E"/>
    <w:rsid w:val="00124F3F"/>
    <w:rsid w:val="00141B78"/>
    <w:rsid w:val="00144E95"/>
    <w:rsid w:val="00164059"/>
    <w:rsid w:val="00186267"/>
    <w:rsid w:val="00193C61"/>
    <w:rsid w:val="0019499E"/>
    <w:rsid w:val="001A173E"/>
    <w:rsid w:val="001C37D4"/>
    <w:rsid w:val="001F4673"/>
    <w:rsid w:val="001F698C"/>
    <w:rsid w:val="001F6FCC"/>
    <w:rsid w:val="00206360"/>
    <w:rsid w:val="0022283E"/>
    <w:rsid w:val="002329D0"/>
    <w:rsid w:val="00235075"/>
    <w:rsid w:val="002373F2"/>
    <w:rsid w:val="00241499"/>
    <w:rsid w:val="00256DF9"/>
    <w:rsid w:val="00267270"/>
    <w:rsid w:val="002672AD"/>
    <w:rsid w:val="00270C95"/>
    <w:rsid w:val="002736B2"/>
    <w:rsid w:val="00277A10"/>
    <w:rsid w:val="002B1267"/>
    <w:rsid w:val="002B4B84"/>
    <w:rsid w:val="002B5C53"/>
    <w:rsid w:val="002F60FC"/>
    <w:rsid w:val="00315DBD"/>
    <w:rsid w:val="00321BF1"/>
    <w:rsid w:val="00326938"/>
    <w:rsid w:val="00337650"/>
    <w:rsid w:val="003521FD"/>
    <w:rsid w:val="0038102B"/>
    <w:rsid w:val="00391680"/>
    <w:rsid w:val="0039559F"/>
    <w:rsid w:val="003970AA"/>
    <w:rsid w:val="003A208A"/>
    <w:rsid w:val="003A238F"/>
    <w:rsid w:val="003B68B8"/>
    <w:rsid w:val="003D5FD5"/>
    <w:rsid w:val="003E19A2"/>
    <w:rsid w:val="003E2256"/>
    <w:rsid w:val="00407B41"/>
    <w:rsid w:val="00415139"/>
    <w:rsid w:val="00422FAF"/>
    <w:rsid w:val="004359B4"/>
    <w:rsid w:val="00436449"/>
    <w:rsid w:val="0046554A"/>
    <w:rsid w:val="00470E35"/>
    <w:rsid w:val="0047157D"/>
    <w:rsid w:val="004B18A6"/>
    <w:rsid w:val="004C31F9"/>
    <w:rsid w:val="004D1189"/>
    <w:rsid w:val="004E37FD"/>
    <w:rsid w:val="00502109"/>
    <w:rsid w:val="00515603"/>
    <w:rsid w:val="00535334"/>
    <w:rsid w:val="00542F29"/>
    <w:rsid w:val="00545081"/>
    <w:rsid w:val="0055680D"/>
    <w:rsid w:val="005672BD"/>
    <w:rsid w:val="005735F9"/>
    <w:rsid w:val="00586BB0"/>
    <w:rsid w:val="005A2378"/>
    <w:rsid w:val="005C56E2"/>
    <w:rsid w:val="005D230B"/>
    <w:rsid w:val="005E3001"/>
    <w:rsid w:val="00620F2E"/>
    <w:rsid w:val="0064043F"/>
    <w:rsid w:val="00682C86"/>
    <w:rsid w:val="00696AA9"/>
    <w:rsid w:val="006A27BB"/>
    <w:rsid w:val="006A3BDB"/>
    <w:rsid w:val="006A57DF"/>
    <w:rsid w:val="006D39D0"/>
    <w:rsid w:val="006E1C23"/>
    <w:rsid w:val="006E4991"/>
    <w:rsid w:val="0071428D"/>
    <w:rsid w:val="00720169"/>
    <w:rsid w:val="00726C42"/>
    <w:rsid w:val="007708D8"/>
    <w:rsid w:val="00780B79"/>
    <w:rsid w:val="00787EF6"/>
    <w:rsid w:val="00793129"/>
    <w:rsid w:val="00796C77"/>
    <w:rsid w:val="007B3A3D"/>
    <w:rsid w:val="007B5C60"/>
    <w:rsid w:val="007B6BB0"/>
    <w:rsid w:val="007C100E"/>
    <w:rsid w:val="007E4206"/>
    <w:rsid w:val="007F5D72"/>
    <w:rsid w:val="00832F60"/>
    <w:rsid w:val="008422CD"/>
    <w:rsid w:val="008A4F62"/>
    <w:rsid w:val="008A74EC"/>
    <w:rsid w:val="008E4B39"/>
    <w:rsid w:val="008F69E9"/>
    <w:rsid w:val="009076A7"/>
    <w:rsid w:val="0093046A"/>
    <w:rsid w:val="00932F7B"/>
    <w:rsid w:val="0093791B"/>
    <w:rsid w:val="00940926"/>
    <w:rsid w:val="00942332"/>
    <w:rsid w:val="00967112"/>
    <w:rsid w:val="00967AC8"/>
    <w:rsid w:val="009938AD"/>
    <w:rsid w:val="00996238"/>
    <w:rsid w:val="009D0F64"/>
    <w:rsid w:val="009D18E5"/>
    <w:rsid w:val="009D3980"/>
    <w:rsid w:val="009E6462"/>
    <w:rsid w:val="009F2A81"/>
    <w:rsid w:val="009F362F"/>
    <w:rsid w:val="009F4415"/>
    <w:rsid w:val="009F6144"/>
    <w:rsid w:val="00A0790B"/>
    <w:rsid w:val="00A47F04"/>
    <w:rsid w:val="00A638BC"/>
    <w:rsid w:val="00A87316"/>
    <w:rsid w:val="00A945CF"/>
    <w:rsid w:val="00AB4E86"/>
    <w:rsid w:val="00AB6A51"/>
    <w:rsid w:val="00B00379"/>
    <w:rsid w:val="00B018C9"/>
    <w:rsid w:val="00B1537C"/>
    <w:rsid w:val="00B27967"/>
    <w:rsid w:val="00B33A76"/>
    <w:rsid w:val="00B5336E"/>
    <w:rsid w:val="00B717BA"/>
    <w:rsid w:val="00B75645"/>
    <w:rsid w:val="00B9585B"/>
    <w:rsid w:val="00B96CEC"/>
    <w:rsid w:val="00BA4381"/>
    <w:rsid w:val="00BB5761"/>
    <w:rsid w:val="00BD33F7"/>
    <w:rsid w:val="00BF6D95"/>
    <w:rsid w:val="00BF79E5"/>
    <w:rsid w:val="00C0665E"/>
    <w:rsid w:val="00C27880"/>
    <w:rsid w:val="00C363D2"/>
    <w:rsid w:val="00C57C99"/>
    <w:rsid w:val="00CA0706"/>
    <w:rsid w:val="00CB2A8A"/>
    <w:rsid w:val="00CD14BA"/>
    <w:rsid w:val="00CE1640"/>
    <w:rsid w:val="00D0750C"/>
    <w:rsid w:val="00D33D01"/>
    <w:rsid w:val="00D725E7"/>
    <w:rsid w:val="00D82173"/>
    <w:rsid w:val="00DA085B"/>
    <w:rsid w:val="00DB663D"/>
    <w:rsid w:val="00DC22C3"/>
    <w:rsid w:val="00DC31DE"/>
    <w:rsid w:val="00DC6C2B"/>
    <w:rsid w:val="00DF1A5B"/>
    <w:rsid w:val="00DF5A9F"/>
    <w:rsid w:val="00E125C1"/>
    <w:rsid w:val="00E251F8"/>
    <w:rsid w:val="00E47F54"/>
    <w:rsid w:val="00E5283F"/>
    <w:rsid w:val="00EE4BF2"/>
    <w:rsid w:val="00EE5EE6"/>
    <w:rsid w:val="00F12618"/>
    <w:rsid w:val="00F25510"/>
    <w:rsid w:val="00F311E7"/>
    <w:rsid w:val="00F35D57"/>
    <w:rsid w:val="00F36859"/>
    <w:rsid w:val="00F524E3"/>
    <w:rsid w:val="00F76459"/>
    <w:rsid w:val="00FB0842"/>
    <w:rsid w:val="00FD4184"/>
    <w:rsid w:val="00FF5A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F94E1"/>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2402</Words>
  <Characters>13214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Usuario</cp:lastModifiedBy>
  <cp:revision>3</cp:revision>
  <cp:lastPrinted>2024-11-14T19:43:00Z</cp:lastPrinted>
  <dcterms:created xsi:type="dcterms:W3CDTF">2026-02-10T16:03:00Z</dcterms:created>
  <dcterms:modified xsi:type="dcterms:W3CDTF">2026-02-10T22:28:00Z</dcterms:modified>
</cp:coreProperties>
</file>